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4FC06E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3095FA74" w14:textId="77777777" w:rsidR="00A405D5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360F302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5FA5A" w14:textId="3727C28B" w:rsidR="00041381" w:rsidRDefault="00041381" w:rsidP="00041381">
            <w:pPr>
              <w:rPr>
                <w:b/>
              </w:rPr>
            </w:pPr>
            <w:r w:rsidRPr="00585AF1">
              <w:rPr>
                <w:b/>
              </w:rPr>
              <w:t>WYDZIAŁ</w:t>
            </w:r>
            <w:r w:rsidR="002C4A38" w:rsidRPr="00585AF1">
              <w:rPr>
                <w:b/>
              </w:rPr>
              <w:t xml:space="preserve"> </w:t>
            </w:r>
            <w:r w:rsidR="00585AF1" w:rsidRPr="00585AF1">
              <w:rPr>
                <w:b/>
              </w:rPr>
              <w:t>ZARZĄDZANIA</w:t>
            </w:r>
          </w:p>
          <w:p w14:paraId="0B5F256B" w14:textId="77777777" w:rsidR="00585AF1" w:rsidRPr="00585AF1" w:rsidRDefault="00585AF1" w:rsidP="00041381">
            <w:pPr>
              <w:rPr>
                <w:b/>
              </w:rPr>
            </w:pPr>
          </w:p>
          <w:p w14:paraId="545209BD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6024A2D8" w14:textId="77777777" w:rsidR="00C47CC0" w:rsidRPr="00C47CC0" w:rsidRDefault="00C47CC0" w:rsidP="00C47CC0"/>
          <w:p w14:paraId="6A4C7698" w14:textId="4C92F93A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polskim</w:t>
            </w:r>
            <w:r w:rsidR="00585AF1">
              <w:t>:</w:t>
            </w:r>
            <w:r>
              <w:t xml:space="preserve"> </w:t>
            </w:r>
            <w:r w:rsidR="005E28DB">
              <w:t>Seminarium dyplomowe</w:t>
            </w:r>
          </w:p>
          <w:p w14:paraId="126E8461" w14:textId="3D700AB3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angielskim</w:t>
            </w:r>
            <w:r w:rsidR="00585AF1">
              <w:t>:</w:t>
            </w:r>
            <w:r>
              <w:t xml:space="preserve"> </w:t>
            </w:r>
            <w:r w:rsidR="005E28DB">
              <w:t>Diploma Seminar</w:t>
            </w:r>
          </w:p>
          <w:p w14:paraId="34D94AF1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: </w:t>
            </w:r>
            <w:r w:rsidR="00B23341">
              <w:t>Zarządzanie</w:t>
            </w:r>
          </w:p>
          <w:p w14:paraId="0F1CC0E4" w14:textId="43D0EC1D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</w:t>
            </w:r>
            <w:r w:rsidR="006127CB">
              <w:t xml:space="preserve"> Zarządzanie Przedsiębiorstwem</w:t>
            </w:r>
          </w:p>
          <w:p w14:paraId="5D20AD4A" w14:textId="24D31424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833B80">
              <w:rPr>
                <w:b/>
                <w:bCs/>
              </w:rPr>
              <w:t xml:space="preserve">  </w:t>
            </w:r>
            <w:r w:rsidR="00A73274">
              <w:rPr>
                <w:b/>
                <w:bCs/>
              </w:rPr>
              <w:t>I</w:t>
            </w:r>
            <w:r w:rsidR="00D552A5">
              <w:rPr>
                <w:b/>
                <w:bCs/>
              </w:rPr>
              <w:t xml:space="preserve"> stopień, stacjonarn</w:t>
            </w:r>
            <w:r w:rsidR="002C4A38">
              <w:rPr>
                <w:b/>
                <w:bCs/>
              </w:rPr>
              <w:t>a</w:t>
            </w:r>
          </w:p>
          <w:p w14:paraId="49A4CE24" w14:textId="3F1D803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 w:rsidR="00833B80">
              <w:rPr>
                <w:b/>
                <w:bCs/>
              </w:rPr>
              <w:t xml:space="preserve"> </w:t>
            </w:r>
            <w:r w:rsidR="002C4A38">
              <w:rPr>
                <w:b/>
                <w:bCs/>
              </w:rPr>
              <w:t>obowiązkowy</w:t>
            </w:r>
          </w:p>
          <w:p w14:paraId="5285283F" w14:textId="31C77583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 w:rsidR="00585AF1">
              <w:rPr>
                <w:b/>
                <w:bCs/>
              </w:rPr>
              <w:t>:</w:t>
            </w:r>
            <w:r w:rsidR="00833B80">
              <w:rPr>
                <w:b/>
                <w:bCs/>
              </w:rPr>
              <w:t xml:space="preserve"> </w:t>
            </w:r>
            <w:r w:rsidR="002F6D51" w:rsidRPr="002F6D51">
              <w:rPr>
                <w:b/>
                <w:bCs/>
                <w:lang w:eastAsia="pl-PL"/>
              </w:rPr>
              <w:t>W08ZZZ-SL0026S</w:t>
            </w:r>
          </w:p>
          <w:p w14:paraId="5965EBAD" w14:textId="4D3FF5FF" w:rsidR="009A3831" w:rsidRPr="00874AAA" w:rsidRDefault="00874AAA" w:rsidP="00833B80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 w:rsidR="00585AF1">
              <w:rPr>
                <w:b/>
                <w:bCs/>
              </w:rPr>
              <w:t>:</w:t>
            </w:r>
            <w:r w:rsidRPr="00874AAA">
              <w:rPr>
                <w:b/>
                <w:bCs/>
              </w:rPr>
              <w:t xml:space="preserve"> </w:t>
            </w:r>
            <w:r w:rsidRPr="00592BDA">
              <w:rPr>
                <w:b/>
                <w:bCs/>
              </w:rPr>
              <w:t>NIE</w:t>
            </w:r>
          </w:p>
        </w:tc>
      </w:tr>
      <w:tr w:rsidR="00794A39" w14:paraId="535DFCC1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81080" w14:textId="77777777" w:rsidR="00794A39" w:rsidRDefault="00794A39" w:rsidP="00041381"/>
        </w:tc>
      </w:tr>
    </w:tbl>
    <w:p w14:paraId="57B65480" w14:textId="77777777" w:rsidR="003C37E7" w:rsidRDefault="003C37E7">
      <w:pPr>
        <w:rPr>
          <w:sz w:val="12"/>
          <w:szCs w:val="12"/>
        </w:rPr>
      </w:pPr>
    </w:p>
    <w:p w14:paraId="08D48AEB" w14:textId="77777777" w:rsidR="005C16CA" w:rsidRDefault="005C16CA">
      <w:pPr>
        <w:rPr>
          <w:sz w:val="12"/>
          <w:szCs w:val="12"/>
        </w:rPr>
      </w:pPr>
    </w:p>
    <w:p w14:paraId="5CE219BC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8"/>
        <w:gridCol w:w="1114"/>
        <w:gridCol w:w="1256"/>
        <w:gridCol w:w="1426"/>
        <w:gridCol w:w="1252"/>
        <w:gridCol w:w="1304"/>
      </w:tblGrid>
      <w:tr w:rsidR="0096719C" w:rsidRPr="00390B75" w14:paraId="567A60FB" w14:textId="77777777" w:rsidTr="00287EC8">
        <w:tc>
          <w:tcPr>
            <w:tcW w:w="2708" w:type="dxa"/>
          </w:tcPr>
          <w:p w14:paraId="69021C42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14" w:type="dxa"/>
          </w:tcPr>
          <w:p w14:paraId="1102FD7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14:paraId="3AC1E6B7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3BBCCE5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52" w:type="dxa"/>
          </w:tcPr>
          <w:p w14:paraId="554429CE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  <w:vAlign w:val="center"/>
          </w:tcPr>
          <w:p w14:paraId="3304B401" w14:textId="77777777" w:rsidR="0096719C" w:rsidRPr="00390B75" w:rsidRDefault="0096719C" w:rsidP="00287EC8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A244DD" w:rsidRPr="00390B75" w14:paraId="09446622" w14:textId="77777777" w:rsidTr="00287EC8">
        <w:tc>
          <w:tcPr>
            <w:tcW w:w="2708" w:type="dxa"/>
          </w:tcPr>
          <w:p w14:paraId="2FE75620" w14:textId="77777777" w:rsidR="00A244DD" w:rsidRPr="00390B75" w:rsidRDefault="00A244DD" w:rsidP="00A24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14" w:type="dxa"/>
          </w:tcPr>
          <w:p w14:paraId="58DFD467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1DE457E6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C0CDC48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746BAC2A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61B8CAAE" w14:textId="77777777" w:rsidR="00A244DD" w:rsidRPr="00585AF1" w:rsidRDefault="00A244DD" w:rsidP="00287EC8">
            <w:pPr>
              <w:jc w:val="center"/>
              <w:rPr>
                <w:sz w:val="22"/>
                <w:szCs w:val="22"/>
              </w:rPr>
            </w:pPr>
            <w:r w:rsidRPr="00585AF1">
              <w:rPr>
                <w:sz w:val="22"/>
                <w:szCs w:val="22"/>
              </w:rPr>
              <w:t>15</w:t>
            </w:r>
          </w:p>
        </w:tc>
      </w:tr>
      <w:tr w:rsidR="00A244DD" w:rsidRPr="00390B75" w14:paraId="1B4BB8CA" w14:textId="77777777" w:rsidTr="00287EC8">
        <w:tc>
          <w:tcPr>
            <w:tcW w:w="2708" w:type="dxa"/>
          </w:tcPr>
          <w:p w14:paraId="200ECF90" w14:textId="77777777" w:rsidR="00A244DD" w:rsidRDefault="00A244DD" w:rsidP="00A24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4" w:type="dxa"/>
          </w:tcPr>
          <w:p w14:paraId="733D9D67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1DCC6D4F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68A30F6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3E852F39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16718017" w14:textId="48DEACC2" w:rsidR="00A244DD" w:rsidRPr="00585AF1" w:rsidRDefault="00781C93" w:rsidP="00287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A244DD" w:rsidRPr="00390B75" w14:paraId="289BCF9F" w14:textId="77777777" w:rsidTr="00287EC8">
        <w:tc>
          <w:tcPr>
            <w:tcW w:w="2708" w:type="dxa"/>
          </w:tcPr>
          <w:p w14:paraId="42FCED55" w14:textId="77777777" w:rsidR="00A244DD" w:rsidRPr="00390B75" w:rsidRDefault="00A244DD" w:rsidP="00A244DD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14" w:type="dxa"/>
          </w:tcPr>
          <w:p w14:paraId="7C29A872" w14:textId="77777777" w:rsidR="00A244DD" w:rsidRPr="007358EE" w:rsidRDefault="00A244DD" w:rsidP="00A244DD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14:paraId="6530240F" w14:textId="77777777" w:rsidR="00A244DD" w:rsidRPr="007358EE" w:rsidRDefault="00A244DD" w:rsidP="00A244DD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02E43D07" w14:textId="77777777" w:rsidR="00A244DD" w:rsidRPr="007358EE" w:rsidRDefault="00A244DD" w:rsidP="00A244DD">
            <w:pPr>
              <w:rPr>
                <w:sz w:val="20"/>
                <w:szCs w:val="20"/>
              </w:rPr>
            </w:pPr>
          </w:p>
        </w:tc>
        <w:tc>
          <w:tcPr>
            <w:tcW w:w="1252" w:type="dxa"/>
          </w:tcPr>
          <w:p w14:paraId="0905E666" w14:textId="77777777" w:rsidR="00A244DD" w:rsidRPr="007358EE" w:rsidRDefault="00A244DD" w:rsidP="00A244DD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42649B04" w14:textId="77777777" w:rsidR="00A244DD" w:rsidRPr="00585AF1" w:rsidRDefault="00A244DD" w:rsidP="00287EC8">
            <w:pPr>
              <w:jc w:val="center"/>
              <w:rPr>
                <w:sz w:val="20"/>
                <w:szCs w:val="20"/>
              </w:rPr>
            </w:pPr>
            <w:r w:rsidRPr="00585AF1">
              <w:rPr>
                <w:sz w:val="20"/>
                <w:szCs w:val="20"/>
              </w:rPr>
              <w:t>zaliczenie na ocenę</w:t>
            </w:r>
          </w:p>
        </w:tc>
      </w:tr>
      <w:tr w:rsidR="00A244DD" w:rsidRPr="00390B75" w14:paraId="38299891" w14:textId="77777777" w:rsidTr="00287EC8">
        <w:tc>
          <w:tcPr>
            <w:tcW w:w="2708" w:type="dxa"/>
          </w:tcPr>
          <w:p w14:paraId="7C78D5E2" w14:textId="77777777" w:rsidR="00A244DD" w:rsidRPr="00390B75" w:rsidRDefault="00A244DD" w:rsidP="00A24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14" w:type="dxa"/>
          </w:tcPr>
          <w:p w14:paraId="42B2381C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4A1F717F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352017C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6C0FBE8C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330DEC28" w14:textId="77777777" w:rsidR="00A244DD" w:rsidRPr="00585AF1" w:rsidRDefault="00A244DD" w:rsidP="00287EC8">
            <w:pPr>
              <w:jc w:val="center"/>
              <w:rPr>
                <w:sz w:val="22"/>
                <w:szCs w:val="22"/>
              </w:rPr>
            </w:pPr>
          </w:p>
        </w:tc>
      </w:tr>
      <w:tr w:rsidR="00A244DD" w:rsidRPr="00390B75" w14:paraId="1C107DE5" w14:textId="77777777" w:rsidTr="00287EC8">
        <w:tc>
          <w:tcPr>
            <w:tcW w:w="2708" w:type="dxa"/>
          </w:tcPr>
          <w:p w14:paraId="2ECECAF1" w14:textId="77777777" w:rsidR="00A244DD" w:rsidRPr="00EB330B" w:rsidRDefault="00A244DD" w:rsidP="00A244DD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14" w:type="dxa"/>
          </w:tcPr>
          <w:p w14:paraId="4E4C5857" w14:textId="77777777" w:rsidR="00A244DD" w:rsidRPr="00DA525E" w:rsidRDefault="00A244DD" w:rsidP="00A244D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</w:tcPr>
          <w:p w14:paraId="61E5E4CF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B87C5EB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32C0B7B7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2654BE2D" w14:textId="22E4583E" w:rsidR="00A244DD" w:rsidRPr="00585AF1" w:rsidRDefault="00F82FF6" w:rsidP="00287EC8">
            <w:pPr>
              <w:jc w:val="center"/>
              <w:rPr>
                <w:sz w:val="22"/>
                <w:szCs w:val="22"/>
              </w:rPr>
            </w:pPr>
            <w:r w:rsidRPr="00585AF1">
              <w:rPr>
                <w:sz w:val="22"/>
                <w:szCs w:val="22"/>
              </w:rPr>
              <w:t>1</w:t>
            </w:r>
          </w:p>
        </w:tc>
      </w:tr>
      <w:tr w:rsidR="00A244DD" w:rsidRPr="00390B75" w14:paraId="5C736F35" w14:textId="77777777" w:rsidTr="00287EC8">
        <w:tc>
          <w:tcPr>
            <w:tcW w:w="2708" w:type="dxa"/>
          </w:tcPr>
          <w:p w14:paraId="3FBA80D9" w14:textId="77777777" w:rsidR="00A244DD" w:rsidRDefault="00A244DD" w:rsidP="00A244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70EDE9AF" w14:textId="77777777" w:rsidR="00A244DD" w:rsidRPr="00EB330B" w:rsidRDefault="00A244DD" w:rsidP="00A244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4" w:type="dxa"/>
          </w:tcPr>
          <w:p w14:paraId="722ACB25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6EC02BEC" w14:textId="77777777" w:rsidR="00A244DD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D61E2B6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0F434234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224F6F74" w14:textId="201BC5CA" w:rsidR="00A244DD" w:rsidRPr="00585AF1" w:rsidRDefault="001A10C4" w:rsidP="00287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244DD" w:rsidRPr="00390B75" w14:paraId="7713F599" w14:textId="77777777" w:rsidTr="00287EC8">
        <w:tc>
          <w:tcPr>
            <w:tcW w:w="2708" w:type="dxa"/>
          </w:tcPr>
          <w:p w14:paraId="537E3BB0" w14:textId="77777777" w:rsidR="00A244DD" w:rsidRPr="00C35AC8" w:rsidRDefault="00A244DD" w:rsidP="000F36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14" w:type="dxa"/>
          </w:tcPr>
          <w:p w14:paraId="2CC4BD4F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129F4888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3AE522A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5192D70B" w14:textId="77777777" w:rsidR="00A244DD" w:rsidRPr="00390B75" w:rsidRDefault="00A244DD" w:rsidP="00A24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0950AD45" w14:textId="223B1C74" w:rsidR="00A244DD" w:rsidRPr="00585AF1" w:rsidRDefault="00F82FF6" w:rsidP="00287EC8">
            <w:pPr>
              <w:jc w:val="center"/>
              <w:rPr>
                <w:sz w:val="22"/>
                <w:szCs w:val="22"/>
              </w:rPr>
            </w:pPr>
            <w:r w:rsidRPr="00585AF1">
              <w:rPr>
                <w:sz w:val="22"/>
                <w:szCs w:val="22"/>
              </w:rPr>
              <w:t>0,</w:t>
            </w:r>
            <w:r w:rsidR="00781C93">
              <w:rPr>
                <w:sz w:val="22"/>
                <w:szCs w:val="22"/>
              </w:rPr>
              <w:t>6</w:t>
            </w:r>
          </w:p>
        </w:tc>
      </w:tr>
    </w:tbl>
    <w:p w14:paraId="53C1DE00" w14:textId="77777777" w:rsidR="0096719C" w:rsidRDefault="0096719C">
      <w:pPr>
        <w:rPr>
          <w:sz w:val="12"/>
          <w:szCs w:val="12"/>
        </w:rPr>
      </w:pPr>
    </w:p>
    <w:p w14:paraId="4F6E83BC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5DC0A60D" w14:textId="77777777" w:rsidR="005C16CA" w:rsidRDefault="005C16CA">
      <w:pPr>
        <w:rPr>
          <w:sz w:val="12"/>
          <w:szCs w:val="12"/>
        </w:rPr>
      </w:pPr>
    </w:p>
    <w:p w14:paraId="42AF29FF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3C71CA2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AFD58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605ED69" w14:textId="50472E7D" w:rsidR="005C16CA" w:rsidRPr="00AE6852" w:rsidRDefault="005E28DB" w:rsidP="005E28DB">
            <w:pPr>
              <w:pStyle w:val="Akapitzlist"/>
              <w:numPr>
                <w:ilvl w:val="0"/>
                <w:numId w:val="2"/>
              </w:numPr>
              <w:tabs>
                <w:tab w:val="clear" w:pos="720"/>
              </w:tabs>
              <w:spacing w:before="120" w:after="120"/>
              <w:ind w:left="357" w:hanging="357"/>
              <w:rPr>
                <w:sz w:val="22"/>
                <w:szCs w:val="22"/>
              </w:rPr>
            </w:pPr>
            <w:r w:rsidRPr="00AE6852">
              <w:rPr>
                <w:rFonts w:eastAsia="Times New Roman"/>
                <w:sz w:val="22"/>
                <w:szCs w:val="22"/>
                <w:lang w:eastAsia="ar-SA"/>
              </w:rPr>
              <w:t>Przekrojowa znajomość zagadnień z przebiegu studiów</w:t>
            </w:r>
            <w:r w:rsidR="00AE6852">
              <w:rPr>
                <w:rFonts w:eastAsia="Times New Roman"/>
                <w:sz w:val="22"/>
                <w:szCs w:val="22"/>
                <w:lang w:eastAsia="ar-SA"/>
              </w:rPr>
              <w:t>.</w:t>
            </w:r>
          </w:p>
        </w:tc>
      </w:tr>
    </w:tbl>
    <w:p w14:paraId="74663C45" w14:textId="77777777" w:rsidR="003C37E7" w:rsidRDefault="003C37E7">
      <w:pPr>
        <w:rPr>
          <w:sz w:val="12"/>
          <w:szCs w:val="12"/>
        </w:rPr>
      </w:pPr>
    </w:p>
    <w:p w14:paraId="1123230C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6805564B" w14:textId="77777777" w:rsidTr="001A43C0">
        <w:tc>
          <w:tcPr>
            <w:tcW w:w="9210" w:type="dxa"/>
          </w:tcPr>
          <w:p w14:paraId="0C044021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1A1CF161" w14:textId="77777777" w:rsidR="00BA6E56" w:rsidRPr="00BA6E56" w:rsidRDefault="00161417" w:rsidP="00B23341">
            <w:pPr>
              <w:ind w:left="311" w:hanging="311"/>
              <w:jc w:val="both"/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CD22FB">
              <w:rPr>
                <w:sz w:val="22"/>
                <w:szCs w:val="22"/>
              </w:rPr>
              <w:t> </w:t>
            </w:r>
            <w:r w:rsidR="00BA6E56" w:rsidRPr="00BA6E56">
              <w:rPr>
                <w:sz w:val="22"/>
                <w:szCs w:val="22"/>
              </w:rPr>
              <w:t xml:space="preserve">Przygotowanie studentów do realizacji pracy </w:t>
            </w:r>
            <w:r w:rsidR="00B23341">
              <w:rPr>
                <w:sz w:val="22"/>
                <w:szCs w:val="22"/>
              </w:rPr>
              <w:t>licencjackiej</w:t>
            </w:r>
            <w:r w:rsidR="00BA6E56" w:rsidRPr="00BA6E56">
              <w:rPr>
                <w:sz w:val="22"/>
                <w:szCs w:val="22"/>
              </w:rPr>
              <w:t xml:space="preserve"> zgodnej z wymaganiami obowiązującymi na wydziale </w:t>
            </w:r>
            <w:r w:rsidR="00B23341">
              <w:rPr>
                <w:sz w:val="22"/>
                <w:szCs w:val="22"/>
              </w:rPr>
              <w:t xml:space="preserve">– </w:t>
            </w:r>
            <w:r w:rsidR="00BA6E56" w:rsidRPr="00BA6E56">
              <w:rPr>
                <w:sz w:val="22"/>
                <w:szCs w:val="22"/>
              </w:rPr>
              <w:t xml:space="preserve">pomoc prowadzącego </w:t>
            </w:r>
            <w:r w:rsidR="00495434">
              <w:rPr>
                <w:sz w:val="22"/>
                <w:szCs w:val="22"/>
              </w:rPr>
              <w:t>oraz</w:t>
            </w:r>
            <w:r w:rsidR="00BA6E56" w:rsidRPr="00BA6E56">
              <w:rPr>
                <w:sz w:val="22"/>
                <w:szCs w:val="22"/>
              </w:rPr>
              <w:t xml:space="preserve"> wzajemna studentów w sformułowaniu lub uściśleniu tematu i celu pracy oraz planowaniu jej struktury.</w:t>
            </w:r>
          </w:p>
          <w:p w14:paraId="6364E356" w14:textId="77777777" w:rsidR="00BA6E56" w:rsidRPr="00BA6E56" w:rsidRDefault="00CD22FB" w:rsidP="00B23341">
            <w:pPr>
              <w:ind w:left="311" w:hanging="31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 </w:t>
            </w:r>
            <w:r w:rsidR="00BA6E56" w:rsidRPr="00BA6E56">
              <w:rPr>
                <w:sz w:val="22"/>
                <w:szCs w:val="22"/>
              </w:rPr>
              <w:t>Nabycie umiej</w:t>
            </w:r>
            <w:r w:rsidR="00B23341">
              <w:rPr>
                <w:sz w:val="22"/>
                <w:szCs w:val="22"/>
              </w:rPr>
              <w:t xml:space="preserve">ętności pisania dzieła </w:t>
            </w:r>
            <w:r w:rsidR="00BA6E56" w:rsidRPr="00BA6E56">
              <w:rPr>
                <w:sz w:val="22"/>
                <w:szCs w:val="22"/>
              </w:rPr>
              <w:t xml:space="preserve">prezentującego własne osiągnięcia </w:t>
            </w:r>
            <w:r w:rsidR="00495434">
              <w:rPr>
                <w:sz w:val="22"/>
                <w:szCs w:val="22"/>
              </w:rPr>
              <w:t>–</w:t>
            </w:r>
            <w:r w:rsidR="00BA6E56" w:rsidRPr="00BA6E56">
              <w:rPr>
                <w:sz w:val="22"/>
                <w:szCs w:val="22"/>
              </w:rPr>
              <w:t xml:space="preserve"> począwszy od identyfikacji problemu, planowania zadań do wykonania, posługiwania się odpowiednimi źródłami, aż do realizacji prac i interpretacji wyników, z uwzględnieniem zaleceń edytorskich.</w:t>
            </w:r>
          </w:p>
          <w:p w14:paraId="307256ED" w14:textId="77777777" w:rsidR="00BA6E56" w:rsidRPr="00BA6E56" w:rsidRDefault="00CD22FB" w:rsidP="00B23341">
            <w:pPr>
              <w:ind w:left="311" w:hanging="31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 </w:t>
            </w:r>
            <w:r w:rsidR="00BA6E56" w:rsidRPr="00BA6E56">
              <w:rPr>
                <w:sz w:val="22"/>
                <w:szCs w:val="22"/>
              </w:rPr>
              <w:t>Doskonalenie umiejętności prezentowania słuchaczom w sposób komunikatywny swoich pomysłów, koncepcji i planowanych rozwiązań.</w:t>
            </w:r>
          </w:p>
          <w:p w14:paraId="2D7D7F2A" w14:textId="77777777" w:rsidR="00CD22FB" w:rsidRDefault="00CD22FB" w:rsidP="003440EB">
            <w:pPr>
              <w:ind w:left="311" w:hanging="31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C4 </w:t>
            </w:r>
            <w:r w:rsidR="00BA6E56" w:rsidRPr="00BA6E56">
              <w:rPr>
                <w:sz w:val="22"/>
                <w:szCs w:val="22"/>
              </w:rPr>
              <w:t xml:space="preserve">Ugruntowanie umiejętności kreatywnej dyskusji, w której w sposób rzeczowy i merytoryczny można uzasadnić i obronić swoje stanowisko, zwrócić uwagę na szczególnie istotne elementy </w:t>
            </w:r>
            <w:r w:rsidR="003440EB">
              <w:rPr>
                <w:sz w:val="22"/>
                <w:szCs w:val="22"/>
              </w:rPr>
              <w:t>oraz</w:t>
            </w:r>
            <w:r w:rsidR="00BA6E56" w:rsidRPr="00BA6E56">
              <w:rPr>
                <w:sz w:val="22"/>
                <w:szCs w:val="22"/>
              </w:rPr>
              <w:t xml:space="preserve"> wadliwe </w:t>
            </w:r>
            <w:r w:rsidR="003440EB">
              <w:rPr>
                <w:sz w:val="22"/>
                <w:szCs w:val="22"/>
              </w:rPr>
              <w:t>lub</w:t>
            </w:r>
            <w:r w:rsidR="00BA6E56" w:rsidRPr="00BA6E56">
              <w:rPr>
                <w:sz w:val="22"/>
                <w:szCs w:val="22"/>
              </w:rPr>
              <w:t xml:space="preserve"> pominięte aspekty planowanej pracy.</w:t>
            </w:r>
          </w:p>
          <w:p w14:paraId="42844985" w14:textId="77777777" w:rsidR="009E23F5" w:rsidRPr="001A43C0" w:rsidRDefault="00CD22FB" w:rsidP="003440EB">
            <w:pPr>
              <w:ind w:left="311" w:hanging="311"/>
              <w:jc w:val="both"/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>C5 </w:t>
            </w:r>
            <w:r w:rsidR="00BA6E56" w:rsidRPr="00BA6E56">
              <w:rPr>
                <w:sz w:val="22"/>
                <w:szCs w:val="22"/>
              </w:rPr>
              <w:t xml:space="preserve">Przygotowanie studentów do egzaminu dyplomowego. </w:t>
            </w:r>
          </w:p>
        </w:tc>
      </w:tr>
    </w:tbl>
    <w:p w14:paraId="2FCC796D" w14:textId="77777777" w:rsidR="009E23F5" w:rsidRDefault="009E23F5">
      <w:pPr>
        <w:rPr>
          <w:sz w:val="12"/>
          <w:szCs w:val="12"/>
        </w:rPr>
      </w:pPr>
    </w:p>
    <w:p w14:paraId="525B1FF1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BFC3335" w14:textId="77777777" w:rsidTr="00B737F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5361F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505A075F" w14:textId="63510CBF" w:rsidR="001E0D88" w:rsidRPr="00B737F4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B737F4">
              <w:rPr>
                <w:sz w:val="22"/>
              </w:rPr>
              <w:t xml:space="preserve">Z zakresu </w:t>
            </w:r>
            <w:r w:rsidR="00CD22FB" w:rsidRPr="00B737F4">
              <w:rPr>
                <w:sz w:val="22"/>
              </w:rPr>
              <w:t>umiejętności</w:t>
            </w:r>
            <w:r w:rsidR="00F513AB">
              <w:rPr>
                <w:sz w:val="22"/>
              </w:rPr>
              <w:t xml:space="preserve"> </w:t>
            </w:r>
          </w:p>
          <w:p w14:paraId="28D9A5A0" w14:textId="5EC36F50" w:rsidR="00CD22FB" w:rsidRPr="00B737F4" w:rsidRDefault="001E0D88" w:rsidP="005D3B69">
            <w:pPr>
              <w:ind w:left="1207" w:hanging="1207"/>
              <w:jc w:val="both"/>
              <w:rPr>
                <w:sz w:val="22"/>
              </w:rPr>
            </w:pPr>
            <w:r w:rsidRPr="00B737F4">
              <w:rPr>
                <w:sz w:val="22"/>
              </w:rPr>
              <w:t>PE</w:t>
            </w:r>
            <w:r w:rsidR="0020624E" w:rsidRPr="00B737F4">
              <w:rPr>
                <w:sz w:val="22"/>
              </w:rPr>
              <w:t>U</w:t>
            </w:r>
            <w:r w:rsidRPr="00B737F4">
              <w:rPr>
                <w:sz w:val="22"/>
              </w:rPr>
              <w:t>_</w:t>
            </w:r>
            <w:r w:rsidR="00CD22FB" w:rsidRPr="00B737F4">
              <w:rPr>
                <w:sz w:val="22"/>
              </w:rPr>
              <w:t>U</w:t>
            </w:r>
            <w:r w:rsidRPr="00B737F4">
              <w:rPr>
                <w:sz w:val="22"/>
              </w:rPr>
              <w:t>01</w:t>
            </w:r>
            <w:r w:rsidR="00CD22FB" w:rsidRPr="00B737F4">
              <w:rPr>
                <w:sz w:val="22"/>
              </w:rPr>
              <w:tab/>
              <w:t>Potrafi zidentyfikować</w:t>
            </w:r>
            <w:r w:rsidR="00642C1C">
              <w:rPr>
                <w:sz w:val="22"/>
              </w:rPr>
              <w:t>, na poziomie zawodowym,</w:t>
            </w:r>
            <w:r w:rsidR="00CD22FB" w:rsidRPr="00B737F4">
              <w:rPr>
                <w:sz w:val="22"/>
              </w:rPr>
              <w:t xml:space="preserve"> problem menedżerski i zaplanować jego rozwiązanie z użyciem </w:t>
            </w:r>
            <w:r w:rsidR="005D3B69" w:rsidRPr="00F513AB">
              <w:rPr>
                <w:sz w:val="22"/>
              </w:rPr>
              <w:t xml:space="preserve">odpowiednich </w:t>
            </w:r>
            <w:r w:rsidR="00CD22FB" w:rsidRPr="00F513AB">
              <w:rPr>
                <w:sz w:val="22"/>
              </w:rPr>
              <w:t>metod, technik i narzędzi.</w:t>
            </w:r>
          </w:p>
          <w:p w14:paraId="40B3A3FF" w14:textId="0A4FF312" w:rsidR="00CD22FB" w:rsidRPr="00B737F4" w:rsidRDefault="00CD22FB" w:rsidP="005D3B69">
            <w:pPr>
              <w:ind w:left="1207" w:hanging="1207"/>
              <w:jc w:val="both"/>
              <w:rPr>
                <w:sz w:val="22"/>
              </w:rPr>
            </w:pPr>
            <w:r w:rsidRPr="00B737F4">
              <w:rPr>
                <w:sz w:val="22"/>
              </w:rPr>
              <w:t>PEU_U02</w:t>
            </w:r>
            <w:r w:rsidRPr="00B737F4">
              <w:rPr>
                <w:sz w:val="22"/>
              </w:rPr>
              <w:tab/>
              <w:t xml:space="preserve">Jest przygotowany do opracowania dzieła w postaci </w:t>
            </w:r>
            <w:r w:rsidR="007A7276">
              <w:rPr>
                <w:sz w:val="22"/>
              </w:rPr>
              <w:t>pracy licencjackiej</w:t>
            </w:r>
            <w:r w:rsidRPr="00B737F4">
              <w:rPr>
                <w:sz w:val="22"/>
              </w:rPr>
              <w:t>.</w:t>
            </w:r>
          </w:p>
          <w:p w14:paraId="46A7424E" w14:textId="77777777" w:rsidR="00CD22FB" w:rsidRPr="00B737F4" w:rsidRDefault="00CD22FB" w:rsidP="005D3B69">
            <w:pPr>
              <w:ind w:left="1207" w:hanging="1207"/>
              <w:jc w:val="both"/>
              <w:rPr>
                <w:sz w:val="22"/>
              </w:rPr>
            </w:pPr>
            <w:r w:rsidRPr="00B737F4">
              <w:rPr>
                <w:sz w:val="22"/>
              </w:rPr>
              <w:t>PEU_U03</w:t>
            </w:r>
            <w:r w:rsidRPr="00B737F4">
              <w:rPr>
                <w:sz w:val="22"/>
              </w:rPr>
              <w:tab/>
              <w:t>Potrafi przygotować prezentację zawierającą wyniki analiz i koncepcje rozwiązań problemu.</w:t>
            </w:r>
          </w:p>
          <w:p w14:paraId="19A78DEB" w14:textId="77777777" w:rsidR="00874AAA" w:rsidRDefault="00CD22FB" w:rsidP="005D3B69">
            <w:pPr>
              <w:ind w:left="1207" w:hanging="1207"/>
              <w:jc w:val="both"/>
            </w:pPr>
            <w:r w:rsidRPr="00B737F4">
              <w:rPr>
                <w:sz w:val="22"/>
              </w:rPr>
              <w:t>PEU_U04</w:t>
            </w:r>
            <w:r w:rsidRPr="00B737F4">
              <w:rPr>
                <w:sz w:val="22"/>
              </w:rPr>
              <w:tab/>
              <w:t>Potrafi w dyskusji rzeczowo uzasadnić swoje pomysły i rozwiązania, a także krytycznie ocenić planowane działania i rozwiązania innych osób.</w:t>
            </w:r>
          </w:p>
        </w:tc>
      </w:tr>
    </w:tbl>
    <w:p w14:paraId="254552FE" w14:textId="77777777" w:rsidR="00F60A81" w:rsidRDefault="00F60A81">
      <w:pPr>
        <w:rPr>
          <w:sz w:val="12"/>
          <w:szCs w:val="12"/>
        </w:rPr>
      </w:pPr>
    </w:p>
    <w:tbl>
      <w:tblPr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7407"/>
        <w:gridCol w:w="1003"/>
      </w:tblGrid>
      <w:tr w:rsidR="00252DBF" w:rsidRPr="00390B75" w14:paraId="2A065894" w14:textId="77777777" w:rsidTr="005205DD">
        <w:tc>
          <w:tcPr>
            <w:tcW w:w="8217" w:type="dxa"/>
            <w:gridSpan w:val="2"/>
          </w:tcPr>
          <w:p w14:paraId="6F8DB2D6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003" w:type="dxa"/>
          </w:tcPr>
          <w:p w14:paraId="2A12B068" w14:textId="77777777"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B737F4" w14:paraId="3C5243F9" w14:textId="77777777" w:rsidTr="005205DD">
        <w:tc>
          <w:tcPr>
            <w:tcW w:w="810" w:type="dxa"/>
          </w:tcPr>
          <w:p w14:paraId="5080F497" w14:textId="77777777" w:rsidR="00252DBF" w:rsidRPr="00B737F4" w:rsidRDefault="00252DBF" w:rsidP="00F138A7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 w:rsidR="00990D32" w:rsidRPr="00B737F4">
              <w:rPr>
                <w:sz w:val="22"/>
                <w:szCs w:val="22"/>
              </w:rPr>
              <w:t>1</w:t>
            </w:r>
          </w:p>
        </w:tc>
        <w:tc>
          <w:tcPr>
            <w:tcW w:w="7407" w:type="dxa"/>
          </w:tcPr>
          <w:p w14:paraId="62608C30" w14:textId="77777777" w:rsidR="00252DBF" w:rsidRDefault="00B877B2" w:rsidP="00C614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Zajęcia organizacyjne: w</w:t>
            </w:r>
            <w:r w:rsidR="00B737F4" w:rsidRPr="00B737F4">
              <w:rPr>
                <w:sz w:val="22"/>
                <w:szCs w:val="22"/>
              </w:rPr>
              <w:t xml:space="preserve">prowadzenie do przedmiotu, </w:t>
            </w:r>
            <w:r w:rsidR="00D802C0">
              <w:rPr>
                <w:sz w:val="22"/>
                <w:szCs w:val="22"/>
              </w:rPr>
              <w:t xml:space="preserve">plan i </w:t>
            </w:r>
            <w:r w:rsidR="00B737F4" w:rsidRPr="00B737F4">
              <w:rPr>
                <w:sz w:val="22"/>
                <w:szCs w:val="22"/>
              </w:rPr>
              <w:t>organizacja zajęć, zasady zaliczeń.</w:t>
            </w:r>
          </w:p>
          <w:p w14:paraId="7E3421FD" w14:textId="3D3CAD6F" w:rsidR="00F513AB" w:rsidRPr="00B737F4" w:rsidRDefault="00F513AB" w:rsidP="00F3755D">
            <w:pPr>
              <w:jc w:val="both"/>
              <w:rPr>
                <w:sz w:val="22"/>
                <w:szCs w:val="22"/>
              </w:rPr>
            </w:pPr>
            <w:r w:rsidRPr="00F3755D">
              <w:rPr>
                <w:sz w:val="22"/>
                <w:szCs w:val="22"/>
              </w:rPr>
              <w:t>Krótkie wprowadzenie do zakresów badań i specjalizacji realizowanych przez jednostki wydział</w:t>
            </w:r>
            <w:r w:rsidR="00F3755D" w:rsidRPr="00F3755D">
              <w:rPr>
                <w:sz w:val="22"/>
                <w:szCs w:val="22"/>
              </w:rPr>
              <w:t>u</w:t>
            </w:r>
            <w:r w:rsidRPr="00F3755D">
              <w:rPr>
                <w:sz w:val="22"/>
                <w:szCs w:val="22"/>
              </w:rPr>
              <w:t xml:space="preserve"> (strony www jednostek).</w:t>
            </w:r>
          </w:p>
        </w:tc>
        <w:tc>
          <w:tcPr>
            <w:tcW w:w="1003" w:type="dxa"/>
          </w:tcPr>
          <w:p w14:paraId="3108DEA6" w14:textId="77777777" w:rsidR="00252DBF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52DBF" w:rsidRPr="00B737F4" w14:paraId="31583F59" w14:textId="77777777" w:rsidTr="005205DD">
        <w:tc>
          <w:tcPr>
            <w:tcW w:w="810" w:type="dxa"/>
          </w:tcPr>
          <w:p w14:paraId="3B066DBE" w14:textId="77777777" w:rsidR="00252DBF" w:rsidRPr="00B737F4" w:rsidRDefault="00252DBF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 w:rsidR="00990D32" w:rsidRPr="00B737F4">
              <w:rPr>
                <w:sz w:val="22"/>
                <w:szCs w:val="22"/>
              </w:rPr>
              <w:t>2</w:t>
            </w:r>
          </w:p>
        </w:tc>
        <w:tc>
          <w:tcPr>
            <w:tcW w:w="7407" w:type="dxa"/>
          </w:tcPr>
          <w:p w14:paraId="00ACD40A" w14:textId="791BFA86" w:rsidR="005C3C33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 xml:space="preserve">Omówienie uczelnianych i wydziałowych wymogów dla prac </w:t>
            </w:r>
            <w:r w:rsidR="00A244DD">
              <w:rPr>
                <w:sz w:val="22"/>
                <w:szCs w:val="22"/>
              </w:rPr>
              <w:t>licencjac</w:t>
            </w:r>
            <w:r w:rsidRPr="005205DD">
              <w:rPr>
                <w:sz w:val="22"/>
                <w:szCs w:val="22"/>
              </w:rPr>
              <w:t xml:space="preserve">kich. </w:t>
            </w:r>
            <w:r w:rsidR="00441C59">
              <w:rPr>
                <w:sz w:val="22"/>
                <w:szCs w:val="22"/>
              </w:rPr>
              <w:t>P</w:t>
            </w:r>
            <w:r w:rsidR="00441C59" w:rsidRPr="005205DD">
              <w:rPr>
                <w:sz w:val="22"/>
                <w:szCs w:val="22"/>
              </w:rPr>
              <w:t xml:space="preserve">roces i harmonogram dyplomowania. </w:t>
            </w:r>
            <w:r w:rsidRPr="005205DD">
              <w:rPr>
                <w:sz w:val="22"/>
                <w:szCs w:val="22"/>
              </w:rPr>
              <w:t>Kryteria dopuszczalnego uściślenia tematu pracy.</w:t>
            </w:r>
          </w:p>
          <w:p w14:paraId="57275D2A" w14:textId="560AA030" w:rsidR="005205DD" w:rsidRDefault="00441C59" w:rsidP="00C61471">
            <w:pPr>
              <w:jc w:val="both"/>
              <w:rPr>
                <w:sz w:val="22"/>
                <w:szCs w:val="22"/>
              </w:rPr>
            </w:pPr>
            <w:r w:rsidRPr="00441C59">
              <w:rPr>
                <w:sz w:val="22"/>
                <w:szCs w:val="22"/>
              </w:rPr>
              <w:t>Omówienie z</w:t>
            </w:r>
            <w:r w:rsidR="00553D9A" w:rsidRPr="00441C59">
              <w:rPr>
                <w:sz w:val="22"/>
                <w:szCs w:val="22"/>
              </w:rPr>
              <w:t xml:space="preserve">asad </w:t>
            </w:r>
            <w:r w:rsidRPr="00441C59">
              <w:rPr>
                <w:sz w:val="22"/>
                <w:szCs w:val="22"/>
              </w:rPr>
              <w:t xml:space="preserve">identyfikowania i formułowania problemu menedżerskiego,  oraz </w:t>
            </w:r>
            <w:r w:rsidR="00553D9A" w:rsidRPr="00441C59">
              <w:rPr>
                <w:sz w:val="22"/>
                <w:szCs w:val="22"/>
              </w:rPr>
              <w:t>fo</w:t>
            </w:r>
            <w:r w:rsidR="00F513AB">
              <w:rPr>
                <w:sz w:val="22"/>
                <w:szCs w:val="22"/>
              </w:rPr>
              <w:t xml:space="preserve">rmułowania tematu i celu pracy. </w:t>
            </w:r>
            <w:r w:rsidR="005205DD" w:rsidRPr="00441C59">
              <w:rPr>
                <w:sz w:val="22"/>
                <w:szCs w:val="22"/>
              </w:rPr>
              <w:t xml:space="preserve">Przykłady </w:t>
            </w:r>
            <w:r w:rsidR="001E2E21">
              <w:rPr>
                <w:sz w:val="22"/>
                <w:szCs w:val="22"/>
              </w:rPr>
              <w:t>poprawn</w:t>
            </w:r>
            <w:r w:rsidR="005205DD" w:rsidRPr="00441C59">
              <w:rPr>
                <w:sz w:val="22"/>
                <w:szCs w:val="22"/>
              </w:rPr>
              <w:t>ych i nie</w:t>
            </w:r>
            <w:r w:rsidR="001E2E21">
              <w:rPr>
                <w:sz w:val="22"/>
                <w:szCs w:val="22"/>
              </w:rPr>
              <w:t>poprawn</w:t>
            </w:r>
            <w:r w:rsidR="005205DD" w:rsidRPr="00441C59">
              <w:rPr>
                <w:sz w:val="22"/>
                <w:szCs w:val="22"/>
              </w:rPr>
              <w:t xml:space="preserve">ych </w:t>
            </w:r>
            <w:r w:rsidR="00553D9A" w:rsidRPr="00441C59">
              <w:rPr>
                <w:sz w:val="22"/>
                <w:szCs w:val="22"/>
              </w:rPr>
              <w:t>tematów</w:t>
            </w:r>
            <w:r w:rsidR="00553D9A" w:rsidRPr="002E14C8">
              <w:rPr>
                <w:sz w:val="22"/>
                <w:szCs w:val="22"/>
              </w:rPr>
              <w:t xml:space="preserve">/celów </w:t>
            </w:r>
            <w:r w:rsidR="005205DD" w:rsidRPr="002E14C8">
              <w:rPr>
                <w:sz w:val="22"/>
                <w:szCs w:val="22"/>
              </w:rPr>
              <w:t>prac</w:t>
            </w:r>
            <w:r w:rsidR="00553D9A" w:rsidRPr="002E14C8">
              <w:rPr>
                <w:sz w:val="22"/>
                <w:szCs w:val="22"/>
              </w:rPr>
              <w:t xml:space="preserve"> </w:t>
            </w:r>
            <w:r w:rsidR="00A45D47">
              <w:rPr>
                <w:sz w:val="22"/>
                <w:szCs w:val="22"/>
              </w:rPr>
              <w:t>licencjac</w:t>
            </w:r>
            <w:r w:rsidR="00553D9A" w:rsidRPr="002E14C8">
              <w:rPr>
                <w:sz w:val="22"/>
                <w:szCs w:val="22"/>
              </w:rPr>
              <w:t>kich</w:t>
            </w:r>
            <w:r w:rsidR="005205DD" w:rsidRPr="002E14C8">
              <w:rPr>
                <w:sz w:val="22"/>
                <w:szCs w:val="22"/>
              </w:rPr>
              <w:t>.</w:t>
            </w:r>
          </w:p>
          <w:p w14:paraId="1C2DE9F0" w14:textId="77777777" w:rsidR="005F7E4B" w:rsidRPr="002E14C8" w:rsidRDefault="005F7E4B" w:rsidP="00C61471">
            <w:pPr>
              <w:jc w:val="both"/>
              <w:rPr>
                <w:sz w:val="22"/>
                <w:szCs w:val="22"/>
              </w:rPr>
            </w:pPr>
            <w:r w:rsidRPr="002E14C8">
              <w:rPr>
                <w:sz w:val="22"/>
                <w:szCs w:val="22"/>
              </w:rPr>
              <w:t>Zalecenie przeprowadzania konsultacji z potencjalnymi promotorami – do zreferowania na kolejnych zajęciach</w:t>
            </w:r>
          </w:p>
          <w:p w14:paraId="287466F8" w14:textId="77777777" w:rsidR="00252DBF" w:rsidRPr="00441C59" w:rsidRDefault="002E14C8" w:rsidP="00C61471">
            <w:pPr>
              <w:jc w:val="both"/>
              <w:rPr>
                <w:sz w:val="22"/>
                <w:szCs w:val="22"/>
              </w:rPr>
            </w:pPr>
            <w:r w:rsidRPr="00441C59">
              <w:rPr>
                <w:sz w:val="22"/>
                <w:szCs w:val="22"/>
              </w:rPr>
              <w:t>Referowanie i dyskusja postępów w wyborze tematu i promotora</w:t>
            </w:r>
            <w:r w:rsidR="00441C59">
              <w:rPr>
                <w:sz w:val="22"/>
                <w:szCs w:val="22"/>
              </w:rPr>
              <w:t xml:space="preserve"> (1)</w:t>
            </w:r>
            <w:r w:rsidRPr="00441C59">
              <w:rPr>
                <w:sz w:val="22"/>
                <w:szCs w:val="22"/>
              </w:rPr>
              <w:t>.</w:t>
            </w:r>
          </w:p>
        </w:tc>
        <w:tc>
          <w:tcPr>
            <w:tcW w:w="1003" w:type="dxa"/>
          </w:tcPr>
          <w:p w14:paraId="149EF636" w14:textId="77777777" w:rsidR="00252DBF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B737F4" w14:paraId="635D7976" w14:textId="77777777" w:rsidTr="005205DD">
        <w:tc>
          <w:tcPr>
            <w:tcW w:w="810" w:type="dxa"/>
          </w:tcPr>
          <w:p w14:paraId="218308FC" w14:textId="77777777" w:rsidR="00252DBF" w:rsidRPr="00B737F4" w:rsidRDefault="00252DBF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 w:rsidR="00990D32" w:rsidRPr="00B737F4">
              <w:rPr>
                <w:sz w:val="22"/>
                <w:szCs w:val="22"/>
              </w:rPr>
              <w:t>3</w:t>
            </w:r>
          </w:p>
        </w:tc>
        <w:tc>
          <w:tcPr>
            <w:tcW w:w="7407" w:type="dxa"/>
          </w:tcPr>
          <w:p w14:paraId="3AFC623F" w14:textId="77777777" w:rsidR="002C09C4" w:rsidRDefault="002C09C4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 xml:space="preserve">Omówienie </w:t>
            </w:r>
            <w:r w:rsidRPr="002E14C8">
              <w:rPr>
                <w:sz w:val="22"/>
                <w:szCs w:val="22"/>
              </w:rPr>
              <w:t xml:space="preserve">szablonu </w:t>
            </w:r>
            <w:r w:rsidRPr="005205DD">
              <w:rPr>
                <w:sz w:val="22"/>
                <w:szCs w:val="22"/>
              </w:rPr>
              <w:t>deklaracji realizacji pracy dyplomowej. Temat, cel, zakres, struktura.</w:t>
            </w:r>
          </w:p>
          <w:p w14:paraId="7F51D549" w14:textId="77777777" w:rsidR="005205DD" w:rsidRPr="005205DD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 xml:space="preserve">Omówienie konstrukcji pracy </w:t>
            </w:r>
            <w:r w:rsidR="00A244DD">
              <w:rPr>
                <w:sz w:val="22"/>
                <w:szCs w:val="22"/>
              </w:rPr>
              <w:t>–</w:t>
            </w:r>
            <w:r w:rsidRPr="005205DD">
              <w:rPr>
                <w:sz w:val="22"/>
                <w:szCs w:val="22"/>
              </w:rPr>
              <w:t xml:space="preserve"> kolejność treści, wstęp i zakończenie. Częste błędy w pracy.</w:t>
            </w:r>
          </w:p>
          <w:p w14:paraId="01705FE3" w14:textId="77777777" w:rsidR="00252DBF" w:rsidRPr="005F7E4B" w:rsidRDefault="005205DD" w:rsidP="00C61471">
            <w:pPr>
              <w:jc w:val="both"/>
              <w:rPr>
                <w:strike/>
                <w:sz w:val="22"/>
                <w:szCs w:val="22"/>
              </w:rPr>
            </w:pPr>
            <w:r w:rsidRPr="00441C59">
              <w:rPr>
                <w:sz w:val="22"/>
                <w:szCs w:val="22"/>
              </w:rPr>
              <w:t>Referowanie i dyskusja postępów w</w:t>
            </w:r>
            <w:r w:rsidR="005F7E4B" w:rsidRPr="00441C59">
              <w:rPr>
                <w:sz w:val="22"/>
                <w:szCs w:val="22"/>
              </w:rPr>
              <w:t xml:space="preserve"> wyborze tematu i promotora</w:t>
            </w:r>
            <w:r w:rsidR="00441C59" w:rsidRPr="00441C59">
              <w:rPr>
                <w:sz w:val="22"/>
                <w:szCs w:val="22"/>
              </w:rPr>
              <w:t xml:space="preserve"> (2)</w:t>
            </w:r>
            <w:r w:rsidR="005F7E4B" w:rsidRPr="00441C59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003" w:type="dxa"/>
          </w:tcPr>
          <w:p w14:paraId="4F1B3F70" w14:textId="77777777" w:rsidR="00252DBF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205DD" w:rsidRPr="00B737F4" w14:paraId="236959FC" w14:textId="77777777" w:rsidTr="005205DD">
        <w:tc>
          <w:tcPr>
            <w:tcW w:w="810" w:type="dxa"/>
          </w:tcPr>
          <w:p w14:paraId="14099E01" w14:textId="77777777" w:rsidR="005205DD" w:rsidRPr="00B737F4" w:rsidRDefault="005205D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407" w:type="dxa"/>
          </w:tcPr>
          <w:p w14:paraId="4FFF42B0" w14:textId="77777777" w:rsidR="005205DD" w:rsidRPr="005205DD" w:rsidRDefault="002C09C4" w:rsidP="00C61471">
            <w:pPr>
              <w:jc w:val="both"/>
              <w:rPr>
                <w:sz w:val="22"/>
                <w:szCs w:val="22"/>
              </w:rPr>
            </w:pPr>
            <w:r w:rsidRPr="002C09C4">
              <w:rPr>
                <w:sz w:val="22"/>
                <w:szCs w:val="22"/>
              </w:rPr>
              <w:t>Omówienie wymagań odnośnie do edycji pracy i zaleceń edytorskich.</w:t>
            </w:r>
          </w:p>
          <w:p w14:paraId="0EAE27DE" w14:textId="77777777" w:rsidR="005205DD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>Omówienie/referowanie sposobu dostępu, wykorzystywania, analizy i cytowania źródeł literaturowych.</w:t>
            </w:r>
          </w:p>
          <w:p w14:paraId="4A3C1F87" w14:textId="77777777" w:rsidR="005F7E4B" w:rsidRPr="00441C59" w:rsidRDefault="005F7E4B" w:rsidP="00C61471">
            <w:pPr>
              <w:jc w:val="both"/>
              <w:rPr>
                <w:sz w:val="22"/>
                <w:szCs w:val="22"/>
              </w:rPr>
            </w:pPr>
            <w:r w:rsidRPr="00441C59">
              <w:rPr>
                <w:sz w:val="22"/>
                <w:szCs w:val="22"/>
              </w:rPr>
              <w:t>Konsultacje pierwszej wersji deklaracji realizacji pracy. Dyskusja</w:t>
            </w:r>
            <w:r w:rsidR="002C09C4">
              <w:rPr>
                <w:sz w:val="22"/>
                <w:szCs w:val="22"/>
              </w:rPr>
              <w:t>.</w:t>
            </w:r>
          </w:p>
          <w:p w14:paraId="7F925A80" w14:textId="77777777" w:rsidR="005205DD" w:rsidRPr="005205DD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>Przydział terminów indywidualnych prezentacji postępów realizacji pracy.</w:t>
            </w:r>
          </w:p>
          <w:p w14:paraId="2CA6E640" w14:textId="77777777" w:rsidR="005205DD" w:rsidRPr="00B737F4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>Konsultacje i planowanie zakresu prac do wykonania w bież</w:t>
            </w:r>
            <w:r w:rsidR="009562FD">
              <w:rPr>
                <w:sz w:val="22"/>
                <w:szCs w:val="22"/>
              </w:rPr>
              <w:t>ą</w:t>
            </w:r>
            <w:r w:rsidRPr="005205DD">
              <w:rPr>
                <w:sz w:val="22"/>
                <w:szCs w:val="22"/>
              </w:rPr>
              <w:t>cym semestrze (na zaliczenie kursu).</w:t>
            </w:r>
          </w:p>
        </w:tc>
        <w:tc>
          <w:tcPr>
            <w:tcW w:w="1003" w:type="dxa"/>
          </w:tcPr>
          <w:p w14:paraId="19DBE192" w14:textId="77777777" w:rsidR="005205DD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205DD" w:rsidRPr="00B737F4" w14:paraId="250EC680" w14:textId="77777777" w:rsidTr="005205DD">
        <w:tc>
          <w:tcPr>
            <w:tcW w:w="810" w:type="dxa"/>
          </w:tcPr>
          <w:p w14:paraId="1BADD804" w14:textId="77777777" w:rsidR="005205DD" w:rsidRPr="00B737F4" w:rsidRDefault="005205D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407" w:type="dxa"/>
          </w:tcPr>
          <w:p w14:paraId="7744BF28" w14:textId="77777777" w:rsidR="002C09C4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 xml:space="preserve">Omówienie kryteriów końcowej oceny pracy (formularza recenzji). </w:t>
            </w:r>
          </w:p>
          <w:p w14:paraId="23665A18" w14:textId="77777777" w:rsidR="005205DD" w:rsidRPr="005205DD" w:rsidRDefault="002C09C4" w:rsidP="00C61471">
            <w:pPr>
              <w:jc w:val="both"/>
              <w:rPr>
                <w:sz w:val="22"/>
                <w:szCs w:val="22"/>
              </w:rPr>
            </w:pPr>
            <w:r w:rsidRPr="002C09C4">
              <w:rPr>
                <w:sz w:val="22"/>
                <w:szCs w:val="22"/>
              </w:rPr>
              <w:t>Pojęcie plagiatu, system antyplagiatowy.</w:t>
            </w:r>
          </w:p>
          <w:p w14:paraId="289B083D" w14:textId="77777777" w:rsidR="005205DD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>Przedstawienie zaleceń dot</w:t>
            </w:r>
            <w:r w:rsidR="005D3B69">
              <w:rPr>
                <w:sz w:val="22"/>
                <w:szCs w:val="22"/>
              </w:rPr>
              <w:t xml:space="preserve">yczących </w:t>
            </w:r>
            <w:r w:rsidRPr="005205DD">
              <w:rPr>
                <w:sz w:val="22"/>
                <w:szCs w:val="22"/>
              </w:rPr>
              <w:t>opracowania części pracy na zaliczenie kursu.</w:t>
            </w:r>
          </w:p>
          <w:p w14:paraId="5E97C481" w14:textId="77777777" w:rsidR="009562FD" w:rsidRPr="002C09C4" w:rsidRDefault="002C09C4" w:rsidP="00C61471">
            <w:pPr>
              <w:jc w:val="both"/>
              <w:rPr>
                <w:sz w:val="22"/>
                <w:szCs w:val="22"/>
              </w:rPr>
            </w:pPr>
            <w:r w:rsidRPr="002C09C4">
              <w:rPr>
                <w:sz w:val="22"/>
                <w:szCs w:val="22"/>
              </w:rPr>
              <w:t>Zatwierdzanie ostatecznej wersji deklaracji pracy dyplomowej.</w:t>
            </w:r>
          </w:p>
          <w:p w14:paraId="7F5A797A" w14:textId="77777777" w:rsidR="005205DD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>Referowanie, konsultowanie i dyskusja problemów i postępów w realizacji pracy.</w:t>
            </w:r>
          </w:p>
          <w:p w14:paraId="4CF33DBF" w14:textId="77777777" w:rsidR="009562FD" w:rsidRPr="00B737F4" w:rsidRDefault="009562FD" w:rsidP="00C61471">
            <w:pPr>
              <w:jc w:val="both"/>
              <w:rPr>
                <w:sz w:val="22"/>
                <w:szCs w:val="22"/>
              </w:rPr>
            </w:pPr>
            <w:r w:rsidRPr="002C09C4">
              <w:rPr>
                <w:sz w:val="22"/>
                <w:szCs w:val="22"/>
              </w:rPr>
              <w:t xml:space="preserve">Przedstawienie zaleceń </w:t>
            </w:r>
            <w:r w:rsidR="005D3B69" w:rsidRPr="005205DD">
              <w:rPr>
                <w:sz w:val="22"/>
                <w:szCs w:val="22"/>
              </w:rPr>
              <w:t>dot</w:t>
            </w:r>
            <w:r w:rsidR="005D3B69">
              <w:rPr>
                <w:sz w:val="22"/>
                <w:szCs w:val="22"/>
              </w:rPr>
              <w:t>yczących</w:t>
            </w:r>
            <w:r w:rsidRPr="002C09C4">
              <w:rPr>
                <w:sz w:val="22"/>
                <w:szCs w:val="22"/>
              </w:rPr>
              <w:t xml:space="preserve"> sposobu prezentowania postępów realizacji pracy na kolejnych zajęciach.</w:t>
            </w:r>
          </w:p>
        </w:tc>
        <w:tc>
          <w:tcPr>
            <w:tcW w:w="1003" w:type="dxa"/>
          </w:tcPr>
          <w:p w14:paraId="2A94AF1D" w14:textId="77777777" w:rsidR="005205DD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205DD" w:rsidRPr="00B737F4" w14:paraId="7A02DAB2" w14:textId="77777777" w:rsidTr="005205DD">
        <w:tc>
          <w:tcPr>
            <w:tcW w:w="810" w:type="dxa"/>
          </w:tcPr>
          <w:p w14:paraId="42E1E39B" w14:textId="77777777" w:rsidR="005205DD" w:rsidRPr="00B737F4" w:rsidRDefault="005205D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407" w:type="dxa"/>
          </w:tcPr>
          <w:p w14:paraId="6EE5999B" w14:textId="77777777" w:rsidR="005205DD" w:rsidRPr="002C09C4" w:rsidRDefault="005205DD" w:rsidP="00C61471">
            <w:pPr>
              <w:jc w:val="both"/>
              <w:rPr>
                <w:sz w:val="22"/>
                <w:szCs w:val="22"/>
              </w:rPr>
            </w:pPr>
            <w:r w:rsidRPr="002C09C4">
              <w:rPr>
                <w:sz w:val="22"/>
                <w:szCs w:val="22"/>
              </w:rPr>
              <w:t>Omówienie przebiegu egzaminu dyplomowego. Zagadnienia i pytania egzaminacyjne.</w:t>
            </w:r>
          </w:p>
          <w:p w14:paraId="7942C983" w14:textId="77777777" w:rsidR="005205DD" w:rsidRPr="002C09C4" w:rsidRDefault="005205DD" w:rsidP="00C61471">
            <w:pPr>
              <w:jc w:val="both"/>
              <w:rPr>
                <w:sz w:val="22"/>
                <w:szCs w:val="22"/>
              </w:rPr>
            </w:pPr>
            <w:r w:rsidRPr="002C09C4">
              <w:rPr>
                <w:sz w:val="22"/>
                <w:szCs w:val="22"/>
              </w:rPr>
              <w:t>Referowanie, konsultowanie i dyskusja problemów i postępów w realizacji pracy.</w:t>
            </w:r>
          </w:p>
          <w:p w14:paraId="1239B0B0" w14:textId="77777777" w:rsidR="005F7E4B" w:rsidRPr="002C09C4" w:rsidRDefault="005F7E4B" w:rsidP="00C61471">
            <w:pPr>
              <w:jc w:val="both"/>
              <w:rPr>
                <w:sz w:val="22"/>
                <w:szCs w:val="22"/>
              </w:rPr>
            </w:pPr>
            <w:r w:rsidRPr="002C09C4">
              <w:rPr>
                <w:sz w:val="22"/>
                <w:szCs w:val="22"/>
              </w:rPr>
              <w:t xml:space="preserve">Indywidualne prezentacje postępów i dalszych planów realizacji pracy (1). </w:t>
            </w:r>
            <w:r w:rsidRPr="002C09C4">
              <w:rPr>
                <w:sz w:val="22"/>
                <w:szCs w:val="22"/>
              </w:rPr>
              <w:lastRenderedPageBreak/>
              <w:t>Dyskusja.</w:t>
            </w:r>
          </w:p>
        </w:tc>
        <w:tc>
          <w:tcPr>
            <w:tcW w:w="1003" w:type="dxa"/>
          </w:tcPr>
          <w:p w14:paraId="4A3BFA6C" w14:textId="77777777" w:rsidR="005205DD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</w:tr>
      <w:tr w:rsidR="005205DD" w:rsidRPr="00B737F4" w14:paraId="63D00341" w14:textId="77777777" w:rsidTr="005205DD">
        <w:tc>
          <w:tcPr>
            <w:tcW w:w="810" w:type="dxa"/>
          </w:tcPr>
          <w:p w14:paraId="5A8CDA38" w14:textId="77777777" w:rsidR="005205DD" w:rsidRPr="00B737F4" w:rsidRDefault="005205D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407" w:type="dxa"/>
          </w:tcPr>
          <w:p w14:paraId="689C8469" w14:textId="77777777" w:rsidR="005205DD" w:rsidRPr="00B737F4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>Indywidualne prezentacje postępów i dalszych planów realizacji pracy</w:t>
            </w:r>
            <w:r>
              <w:rPr>
                <w:sz w:val="22"/>
                <w:szCs w:val="22"/>
              </w:rPr>
              <w:t xml:space="preserve"> </w:t>
            </w:r>
            <w:r w:rsidRPr="005205DD">
              <w:rPr>
                <w:sz w:val="22"/>
                <w:szCs w:val="22"/>
              </w:rPr>
              <w:t>(</w:t>
            </w:r>
            <w:r w:rsidR="009562FD">
              <w:rPr>
                <w:sz w:val="22"/>
                <w:szCs w:val="22"/>
              </w:rPr>
              <w:t>2</w:t>
            </w:r>
            <w:r w:rsidRPr="005205DD">
              <w:rPr>
                <w:sz w:val="22"/>
                <w:szCs w:val="22"/>
              </w:rPr>
              <w:t>). Dyskusja.</w:t>
            </w:r>
          </w:p>
        </w:tc>
        <w:tc>
          <w:tcPr>
            <w:tcW w:w="1003" w:type="dxa"/>
          </w:tcPr>
          <w:p w14:paraId="5790A9D4" w14:textId="77777777" w:rsidR="005205DD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B737F4" w14:paraId="0A8DD68B" w14:textId="77777777" w:rsidTr="005205DD">
        <w:tc>
          <w:tcPr>
            <w:tcW w:w="810" w:type="dxa"/>
          </w:tcPr>
          <w:p w14:paraId="3E19BB44" w14:textId="77777777" w:rsidR="00252DBF" w:rsidRPr="00B737F4" w:rsidRDefault="005205D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407" w:type="dxa"/>
          </w:tcPr>
          <w:p w14:paraId="7C31F3B2" w14:textId="77777777" w:rsidR="00252DBF" w:rsidRPr="00B737F4" w:rsidRDefault="005205DD" w:rsidP="00C61471">
            <w:pPr>
              <w:jc w:val="both"/>
              <w:rPr>
                <w:sz w:val="22"/>
                <w:szCs w:val="22"/>
              </w:rPr>
            </w:pPr>
            <w:r w:rsidRPr="005205DD">
              <w:rPr>
                <w:sz w:val="22"/>
                <w:szCs w:val="22"/>
              </w:rPr>
              <w:t>Indywidualne prezentacje postępów i dalszych planów realizacji pracy</w:t>
            </w:r>
            <w:r>
              <w:rPr>
                <w:sz w:val="22"/>
                <w:szCs w:val="22"/>
              </w:rPr>
              <w:t xml:space="preserve"> (</w:t>
            </w:r>
            <w:r w:rsidR="009562F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)</w:t>
            </w:r>
            <w:r w:rsidRPr="005205DD">
              <w:rPr>
                <w:sz w:val="22"/>
                <w:szCs w:val="22"/>
              </w:rPr>
              <w:t>. Dyskusja.</w:t>
            </w:r>
          </w:p>
        </w:tc>
        <w:tc>
          <w:tcPr>
            <w:tcW w:w="1003" w:type="dxa"/>
          </w:tcPr>
          <w:p w14:paraId="235EE542" w14:textId="77777777" w:rsidR="00252DBF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B737F4" w14:paraId="505CAAA4" w14:textId="77777777" w:rsidTr="005205DD">
        <w:tc>
          <w:tcPr>
            <w:tcW w:w="810" w:type="dxa"/>
          </w:tcPr>
          <w:p w14:paraId="7E6C437F" w14:textId="77777777" w:rsidR="00252DBF" w:rsidRPr="00B737F4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7407" w:type="dxa"/>
          </w:tcPr>
          <w:p w14:paraId="1A665766" w14:textId="77777777" w:rsidR="00252DBF" w:rsidRPr="00B737F4" w:rsidRDefault="00252DBF" w:rsidP="00F138A7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Suma godzin</w:t>
            </w:r>
          </w:p>
        </w:tc>
        <w:tc>
          <w:tcPr>
            <w:tcW w:w="1003" w:type="dxa"/>
          </w:tcPr>
          <w:p w14:paraId="6333AC0F" w14:textId="77777777" w:rsidR="00252DBF" w:rsidRPr="00B737F4" w:rsidRDefault="005205DD" w:rsidP="00520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14:paraId="0E0B44B3" w14:textId="77777777" w:rsidR="00252DBF" w:rsidRDefault="00252DBF">
      <w:pPr>
        <w:rPr>
          <w:sz w:val="12"/>
          <w:szCs w:val="12"/>
        </w:rPr>
      </w:pPr>
    </w:p>
    <w:p w14:paraId="615748D0" w14:textId="77777777" w:rsidR="00252DBF" w:rsidRPr="003C37E7" w:rsidRDefault="00252DBF">
      <w:pPr>
        <w:rPr>
          <w:sz w:val="12"/>
          <w:szCs w:val="12"/>
        </w:rPr>
      </w:pPr>
    </w:p>
    <w:tbl>
      <w:tblPr>
        <w:tblW w:w="9219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9"/>
      </w:tblGrid>
      <w:tr w:rsidR="009A3831" w14:paraId="1B4ABA47" w14:textId="77777777" w:rsidTr="00CC024D">
        <w:trPr>
          <w:trHeight w:val="157"/>
        </w:trPr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13FD5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:rsidRPr="00B737F4" w14:paraId="2B57CD4D" w14:textId="77777777" w:rsidTr="00CC024D">
        <w:trPr>
          <w:trHeight w:val="567"/>
        </w:trPr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8FEDA" w14:textId="77777777" w:rsidR="0085533D" w:rsidRPr="00B737F4" w:rsidRDefault="00DC5082" w:rsidP="005B4AB3">
            <w:pPr>
              <w:ind w:left="498" w:hanging="498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</w:t>
            </w:r>
            <w:r w:rsidR="007358EE" w:rsidRPr="00B737F4">
              <w:rPr>
                <w:sz w:val="22"/>
                <w:szCs w:val="22"/>
              </w:rPr>
              <w:t>1.</w:t>
            </w:r>
            <w:r w:rsidR="00044375" w:rsidRPr="00B737F4">
              <w:rPr>
                <w:sz w:val="22"/>
                <w:szCs w:val="22"/>
              </w:rPr>
              <w:tab/>
            </w:r>
            <w:r w:rsidR="00EE180C" w:rsidRPr="00B737F4">
              <w:rPr>
                <w:sz w:val="22"/>
                <w:szCs w:val="22"/>
              </w:rPr>
              <w:t>Prezentacje wybranych zagadnień dotyczących tematyki pracy dyplomowej.</w:t>
            </w:r>
            <w:r w:rsidR="00044375" w:rsidRPr="00B737F4">
              <w:rPr>
                <w:sz w:val="22"/>
                <w:szCs w:val="22"/>
              </w:rPr>
              <w:t xml:space="preserve"> </w:t>
            </w:r>
          </w:p>
          <w:p w14:paraId="4BB5A87E" w14:textId="77777777" w:rsidR="007358EE" w:rsidRPr="00B737F4" w:rsidRDefault="00DC5082" w:rsidP="005B4AB3">
            <w:pPr>
              <w:ind w:left="498" w:hanging="498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</w:t>
            </w:r>
            <w:r w:rsidR="007358EE" w:rsidRPr="00B737F4">
              <w:rPr>
                <w:sz w:val="22"/>
                <w:szCs w:val="22"/>
              </w:rPr>
              <w:t>2.</w:t>
            </w:r>
            <w:r w:rsidR="00044375" w:rsidRPr="00B737F4">
              <w:rPr>
                <w:sz w:val="22"/>
                <w:szCs w:val="22"/>
              </w:rPr>
              <w:tab/>
            </w:r>
            <w:r w:rsidR="00EE180C" w:rsidRPr="00B737F4">
              <w:rPr>
                <w:sz w:val="22"/>
                <w:szCs w:val="22"/>
              </w:rPr>
              <w:t>Prezentacje multimedialne – własne i obce (przykłady pozytywne i negatywne).</w:t>
            </w:r>
          </w:p>
          <w:p w14:paraId="130DC590" w14:textId="3559FA2C" w:rsidR="007358EE" w:rsidRPr="00B737F4" w:rsidRDefault="00DC5082" w:rsidP="005B4AB3">
            <w:pPr>
              <w:ind w:left="498" w:hanging="498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</w:t>
            </w:r>
            <w:r w:rsidR="007358EE" w:rsidRPr="00B737F4">
              <w:rPr>
                <w:sz w:val="22"/>
                <w:szCs w:val="22"/>
              </w:rPr>
              <w:t>3.</w:t>
            </w:r>
            <w:r w:rsidR="00044375" w:rsidRPr="00B737F4">
              <w:rPr>
                <w:sz w:val="22"/>
                <w:szCs w:val="22"/>
              </w:rPr>
              <w:tab/>
            </w:r>
            <w:r w:rsidR="00EE180C" w:rsidRPr="00B737F4">
              <w:rPr>
                <w:sz w:val="22"/>
                <w:szCs w:val="22"/>
              </w:rPr>
              <w:t xml:space="preserve">Dyskusja problemowa, dostrzeganie zalet </w:t>
            </w:r>
            <w:r w:rsidR="00EA5C70">
              <w:rPr>
                <w:sz w:val="22"/>
                <w:szCs w:val="22"/>
              </w:rPr>
              <w:t xml:space="preserve">i krytyka wad </w:t>
            </w:r>
            <w:r w:rsidR="00EE180C" w:rsidRPr="00B737F4">
              <w:rPr>
                <w:sz w:val="22"/>
                <w:szCs w:val="22"/>
              </w:rPr>
              <w:t>rozwiązań</w:t>
            </w:r>
            <w:r w:rsidR="00FB4199">
              <w:rPr>
                <w:sz w:val="22"/>
                <w:szCs w:val="22"/>
              </w:rPr>
              <w:t>.</w:t>
            </w:r>
          </w:p>
          <w:p w14:paraId="1260EC59" w14:textId="77777777" w:rsidR="00EE180C" w:rsidRPr="00B737F4" w:rsidRDefault="00EE180C" w:rsidP="005B4AB3">
            <w:pPr>
              <w:ind w:left="498" w:hanging="498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N4.</w:t>
            </w:r>
            <w:r w:rsidRPr="00B737F4">
              <w:rPr>
                <w:sz w:val="22"/>
                <w:szCs w:val="22"/>
              </w:rPr>
              <w:tab/>
              <w:t>Konsultacje indywidualne problemów studentów, związanych z zaplanowaniem i realizacją pracy</w:t>
            </w:r>
            <w:r w:rsidR="005D3B69">
              <w:rPr>
                <w:sz w:val="22"/>
                <w:szCs w:val="22"/>
              </w:rPr>
              <w:t>.</w:t>
            </w:r>
          </w:p>
        </w:tc>
      </w:tr>
    </w:tbl>
    <w:p w14:paraId="626BDAF0" w14:textId="77777777" w:rsidR="008F1AD2" w:rsidRDefault="008F1AD2">
      <w:pPr>
        <w:rPr>
          <w:sz w:val="12"/>
          <w:szCs w:val="12"/>
        </w:rPr>
      </w:pPr>
    </w:p>
    <w:p w14:paraId="5EBB0C77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48DA24EB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3C5EFE" w:rsidRPr="00390B75" w14:paraId="5ED39470" w14:textId="77777777" w:rsidTr="00445A01">
        <w:tc>
          <w:tcPr>
            <w:tcW w:w="2518" w:type="dxa"/>
          </w:tcPr>
          <w:p w14:paraId="73C73697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3C863C49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04C3990F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3C5EFE" w:rsidRPr="00B737F4" w14:paraId="25C320E3" w14:textId="77777777" w:rsidTr="00445A01">
        <w:tc>
          <w:tcPr>
            <w:tcW w:w="2518" w:type="dxa"/>
          </w:tcPr>
          <w:p w14:paraId="75F26B2B" w14:textId="77777777" w:rsidR="007333C4" w:rsidRPr="00B737F4" w:rsidRDefault="009D49C5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</w:tcPr>
          <w:p w14:paraId="700652B2" w14:textId="77777777" w:rsidR="007333C4" w:rsidRPr="00B737F4" w:rsidRDefault="006031AF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PEU_U01</w:t>
            </w:r>
          </w:p>
        </w:tc>
        <w:tc>
          <w:tcPr>
            <w:tcW w:w="4642" w:type="dxa"/>
          </w:tcPr>
          <w:p w14:paraId="3D9F5D17" w14:textId="77777777" w:rsidR="007333C4" w:rsidRPr="00B737F4" w:rsidRDefault="006031AF" w:rsidP="005B4AB3">
            <w:pPr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Terminowe złożenie i ocena roboczej deklaracji realizacji pracy (temat, cel, problem, koncepcja, wstępna struktura)</w:t>
            </w:r>
          </w:p>
        </w:tc>
      </w:tr>
      <w:tr w:rsidR="003C5EFE" w:rsidRPr="00B737F4" w14:paraId="6B62F814" w14:textId="77777777" w:rsidTr="00445A01">
        <w:tc>
          <w:tcPr>
            <w:tcW w:w="2518" w:type="dxa"/>
          </w:tcPr>
          <w:p w14:paraId="49D15CA9" w14:textId="77777777" w:rsidR="007333C4" w:rsidRPr="00B737F4" w:rsidRDefault="009D49C5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F2</w:t>
            </w:r>
          </w:p>
        </w:tc>
        <w:tc>
          <w:tcPr>
            <w:tcW w:w="2126" w:type="dxa"/>
          </w:tcPr>
          <w:p w14:paraId="7FDCA212" w14:textId="77777777" w:rsidR="007333C4" w:rsidRPr="00B737F4" w:rsidRDefault="006031AF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PEU_U03</w:t>
            </w:r>
          </w:p>
        </w:tc>
        <w:tc>
          <w:tcPr>
            <w:tcW w:w="4642" w:type="dxa"/>
          </w:tcPr>
          <w:p w14:paraId="4E429535" w14:textId="77777777" w:rsidR="007333C4" w:rsidRPr="00B737F4" w:rsidRDefault="006031AF" w:rsidP="005B4AB3">
            <w:pPr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 xml:space="preserve">Ocena </w:t>
            </w:r>
            <w:r w:rsidR="003C5EFE" w:rsidRPr="00B737F4">
              <w:rPr>
                <w:sz w:val="22"/>
                <w:szCs w:val="22"/>
              </w:rPr>
              <w:t>przygotowania i za</w:t>
            </w:r>
            <w:r w:rsidRPr="00B737F4">
              <w:rPr>
                <w:sz w:val="22"/>
                <w:szCs w:val="22"/>
              </w:rPr>
              <w:t>prezent</w:t>
            </w:r>
            <w:r w:rsidR="003C5EFE" w:rsidRPr="00B737F4">
              <w:rPr>
                <w:sz w:val="22"/>
                <w:szCs w:val="22"/>
              </w:rPr>
              <w:t xml:space="preserve">owania </w:t>
            </w:r>
            <w:r w:rsidR="006F697D" w:rsidRPr="00B737F4">
              <w:rPr>
                <w:sz w:val="22"/>
                <w:szCs w:val="22"/>
              </w:rPr>
              <w:t xml:space="preserve">postępów realizacji pracy i planów dalszych </w:t>
            </w:r>
            <w:r w:rsidR="003C5EFE" w:rsidRPr="00B737F4">
              <w:rPr>
                <w:sz w:val="22"/>
                <w:szCs w:val="22"/>
              </w:rPr>
              <w:t>działań</w:t>
            </w:r>
            <w:r w:rsidR="006F697D" w:rsidRPr="00B737F4">
              <w:rPr>
                <w:sz w:val="22"/>
                <w:szCs w:val="22"/>
              </w:rPr>
              <w:t>.</w:t>
            </w:r>
          </w:p>
        </w:tc>
      </w:tr>
      <w:tr w:rsidR="006F697D" w:rsidRPr="00B737F4" w14:paraId="6928251C" w14:textId="77777777" w:rsidTr="00445A01">
        <w:tc>
          <w:tcPr>
            <w:tcW w:w="2518" w:type="dxa"/>
          </w:tcPr>
          <w:p w14:paraId="4ED411B3" w14:textId="77777777" w:rsidR="006F697D" w:rsidRPr="00B737F4" w:rsidRDefault="006F697D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F3</w:t>
            </w:r>
          </w:p>
        </w:tc>
        <w:tc>
          <w:tcPr>
            <w:tcW w:w="2126" w:type="dxa"/>
          </w:tcPr>
          <w:p w14:paraId="38B7D260" w14:textId="77777777" w:rsidR="006F697D" w:rsidRPr="00B737F4" w:rsidRDefault="006F697D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PEU_U04</w:t>
            </w:r>
          </w:p>
        </w:tc>
        <w:tc>
          <w:tcPr>
            <w:tcW w:w="4642" w:type="dxa"/>
          </w:tcPr>
          <w:p w14:paraId="7F0E7840" w14:textId="77777777" w:rsidR="006F697D" w:rsidRPr="00B737F4" w:rsidRDefault="003C5EFE" w:rsidP="005B4AB3">
            <w:pPr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Udział w dyskusji.</w:t>
            </w:r>
          </w:p>
        </w:tc>
      </w:tr>
      <w:tr w:rsidR="003C5EFE" w:rsidRPr="00B737F4" w14:paraId="1E52EFAF" w14:textId="77777777" w:rsidTr="00445A01">
        <w:tc>
          <w:tcPr>
            <w:tcW w:w="2518" w:type="dxa"/>
          </w:tcPr>
          <w:p w14:paraId="442498BC" w14:textId="77777777" w:rsidR="007333C4" w:rsidRPr="00B737F4" w:rsidRDefault="009D49C5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</w:t>
            </w:r>
            <w:r w:rsidR="006F697D" w:rsidRPr="00B737F4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14:paraId="4B043DE9" w14:textId="77777777" w:rsidR="007333C4" w:rsidRPr="00B737F4" w:rsidRDefault="006031AF" w:rsidP="009D49C5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PEU_U02</w:t>
            </w:r>
          </w:p>
        </w:tc>
        <w:tc>
          <w:tcPr>
            <w:tcW w:w="4642" w:type="dxa"/>
          </w:tcPr>
          <w:p w14:paraId="7CC7F6C5" w14:textId="77777777" w:rsidR="007333C4" w:rsidRPr="00B737F4" w:rsidRDefault="006031AF" w:rsidP="005B4AB3">
            <w:pPr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Początkowa część pracy (charakterystyka obiektu, problemu oraz metod i technik rozwiązania problemu)</w:t>
            </w:r>
          </w:p>
        </w:tc>
      </w:tr>
      <w:tr w:rsidR="00977663" w:rsidRPr="00B737F4" w14:paraId="1DCE57E9" w14:textId="77777777" w:rsidTr="007C72CA">
        <w:tc>
          <w:tcPr>
            <w:tcW w:w="9286" w:type="dxa"/>
            <w:gridSpan w:val="3"/>
          </w:tcPr>
          <w:p w14:paraId="6EC1D9D3" w14:textId="77777777" w:rsidR="00713A17" w:rsidRPr="00B737F4" w:rsidRDefault="00873550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= </w:t>
            </w:r>
            <w:r w:rsidR="00CE47D2">
              <w:rPr>
                <w:sz w:val="22"/>
                <w:szCs w:val="22"/>
              </w:rPr>
              <w:t>0,2*F1 + 0,2*F2 + 0,2*F3 + 0,4*F4</w:t>
            </w:r>
          </w:p>
        </w:tc>
      </w:tr>
    </w:tbl>
    <w:p w14:paraId="100F3A9F" w14:textId="77777777" w:rsidR="00067B47" w:rsidRDefault="00067B47">
      <w:pPr>
        <w:rPr>
          <w:sz w:val="12"/>
          <w:szCs w:val="12"/>
        </w:rPr>
      </w:pPr>
    </w:p>
    <w:p w14:paraId="3348A959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559CD543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58F08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B737F4" w14:paraId="2697B48B" w14:textId="77777777" w:rsidTr="00956040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AE3D62" w14:textId="77777777" w:rsidR="002B5912" w:rsidRPr="00B737F4" w:rsidRDefault="002B5912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B737F4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14:paraId="4375D4D5" w14:textId="77777777" w:rsidR="006F01A6" w:rsidRPr="00B737F4" w:rsidRDefault="005E28DB" w:rsidP="005E28DB">
            <w:pPr>
              <w:numPr>
                <w:ilvl w:val="0"/>
                <w:numId w:val="9"/>
              </w:numPr>
              <w:tabs>
                <w:tab w:val="clear" w:pos="720"/>
              </w:tabs>
              <w:ind w:left="357" w:hanging="347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Literatura związana z problematyką pracy dyplomowej</w:t>
            </w:r>
            <w:r w:rsidR="000B6963" w:rsidRPr="00B737F4">
              <w:rPr>
                <w:sz w:val="22"/>
                <w:szCs w:val="22"/>
              </w:rPr>
              <w:t xml:space="preserve"> – wybrana samodzielnie i polecana przez opiekuna pracy</w:t>
            </w:r>
            <w:r w:rsidR="003C5EFE" w:rsidRPr="00B737F4">
              <w:rPr>
                <w:sz w:val="22"/>
                <w:szCs w:val="22"/>
              </w:rPr>
              <w:t>.</w:t>
            </w:r>
          </w:p>
          <w:p w14:paraId="1A72CF84" w14:textId="77777777" w:rsidR="006F01A6" w:rsidRPr="00B737F4" w:rsidRDefault="006F01A6">
            <w:pPr>
              <w:rPr>
                <w:sz w:val="22"/>
                <w:szCs w:val="22"/>
              </w:rPr>
            </w:pPr>
          </w:p>
          <w:p w14:paraId="418FB027" w14:textId="77777777" w:rsidR="002B5912" w:rsidRPr="00B737F4" w:rsidRDefault="002B5912" w:rsidP="00FE60DD">
            <w:pPr>
              <w:spacing w:after="60"/>
              <w:jc w:val="both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B737F4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14:paraId="4065A0A9" w14:textId="77777777" w:rsidR="006F01A6" w:rsidRPr="00B737F4" w:rsidRDefault="005E28DB" w:rsidP="00FE60DD">
            <w:pPr>
              <w:numPr>
                <w:ilvl w:val="0"/>
                <w:numId w:val="10"/>
              </w:numPr>
              <w:tabs>
                <w:tab w:val="clear" w:pos="730"/>
              </w:tabs>
              <w:ind w:left="357" w:hanging="347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Zenderowski R., Przewodnik po metodologii pisania i obrony pracy dyplomowej, CeDeWu 2020.</w:t>
            </w:r>
          </w:p>
          <w:p w14:paraId="4FD420E4" w14:textId="77777777" w:rsidR="00CB32B2" w:rsidRPr="00F721EF" w:rsidRDefault="00CB32B2" w:rsidP="00FE60DD">
            <w:pPr>
              <w:numPr>
                <w:ilvl w:val="0"/>
                <w:numId w:val="10"/>
              </w:numPr>
              <w:tabs>
                <w:tab w:val="clear" w:pos="730"/>
              </w:tabs>
              <w:ind w:left="357" w:hanging="347"/>
              <w:jc w:val="both"/>
              <w:rPr>
                <w:sz w:val="22"/>
                <w:szCs w:val="22"/>
              </w:rPr>
            </w:pPr>
            <w:r w:rsidRPr="00F721EF">
              <w:rPr>
                <w:sz w:val="22"/>
                <w:szCs w:val="22"/>
              </w:rPr>
              <w:t>Yin Robert K., Studium przypadku w badaniach naukowych. Projektowanie i metody, Wydawnictwo Uniwersytetu Jagiellońskiego 2015.</w:t>
            </w:r>
          </w:p>
          <w:p w14:paraId="4A4B4E94" w14:textId="77777777" w:rsidR="00F721EF" w:rsidRDefault="00EE180C" w:rsidP="00FE60DD">
            <w:pPr>
              <w:numPr>
                <w:ilvl w:val="0"/>
                <w:numId w:val="10"/>
              </w:numPr>
              <w:tabs>
                <w:tab w:val="clear" w:pos="730"/>
              </w:tabs>
              <w:ind w:left="357" w:hanging="347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Kwaśniewska K., Jak pisać prace dyplomowe. Wskazówki praktyczne, KPWS 2017.</w:t>
            </w:r>
          </w:p>
          <w:p w14:paraId="16C6C86A" w14:textId="4ABC9BA7" w:rsidR="002B5912" w:rsidRPr="00B737F4" w:rsidRDefault="00EE180C" w:rsidP="00FE60DD">
            <w:pPr>
              <w:numPr>
                <w:ilvl w:val="0"/>
                <w:numId w:val="10"/>
              </w:numPr>
              <w:tabs>
                <w:tab w:val="clear" w:pos="730"/>
              </w:tabs>
              <w:ind w:left="357" w:hanging="347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Grzybowski P., Sawicki K., Pisanie prac i sztuka ich prezentacji, Impuls 2010.</w:t>
            </w:r>
          </w:p>
          <w:p w14:paraId="5C1FC1BB" w14:textId="102C9AED" w:rsidR="00235AD7" w:rsidRPr="00F721EF" w:rsidRDefault="00EE180C" w:rsidP="00FE60DD">
            <w:pPr>
              <w:numPr>
                <w:ilvl w:val="0"/>
                <w:numId w:val="10"/>
              </w:numPr>
              <w:tabs>
                <w:tab w:val="clear" w:pos="730"/>
              </w:tabs>
              <w:ind w:left="357" w:hanging="347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Blein B., Sztuka prezentacji i wystąpień publicznych. RM 2010.</w:t>
            </w:r>
          </w:p>
          <w:p w14:paraId="116D3BB1" w14:textId="77777777" w:rsidR="005D3B69" w:rsidRPr="00B737F4" w:rsidRDefault="005D3B69" w:rsidP="005D3B69">
            <w:pPr>
              <w:ind w:left="357"/>
              <w:rPr>
                <w:sz w:val="22"/>
                <w:szCs w:val="22"/>
              </w:rPr>
            </w:pPr>
          </w:p>
        </w:tc>
      </w:tr>
      <w:tr w:rsidR="009A3831" w14:paraId="0B2AECF5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5F7AA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5C113F18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12F53" w14:textId="77777777" w:rsidR="009A3831" w:rsidRPr="00813723" w:rsidRDefault="009A3831" w:rsidP="0085533D">
            <w:pPr>
              <w:snapToGrid w:val="0"/>
              <w:ind w:left="360"/>
              <w:rPr>
                <w:b/>
                <w:bCs/>
              </w:rPr>
            </w:pPr>
          </w:p>
        </w:tc>
      </w:tr>
    </w:tbl>
    <w:p w14:paraId="1CAE618C" w14:textId="77777777" w:rsidR="00300F60" w:rsidRPr="00975468" w:rsidRDefault="00300F60" w:rsidP="00975468">
      <w:pPr>
        <w:suppressAutoHyphens w:val="0"/>
      </w:pPr>
    </w:p>
    <w:sectPr w:rsidR="00300F60" w:rsidRPr="00975468" w:rsidSect="00D03241">
      <w:footerReference w:type="default" r:id="rId8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83F37" w14:textId="77777777" w:rsidR="00C11E48" w:rsidRDefault="00C11E48">
      <w:r>
        <w:separator/>
      </w:r>
    </w:p>
  </w:endnote>
  <w:endnote w:type="continuationSeparator" w:id="0">
    <w:p w14:paraId="79A28397" w14:textId="77777777" w:rsidR="00C11E48" w:rsidRDefault="00C11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8C5CA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69E3E" w14:textId="77777777" w:rsidR="00C11E48" w:rsidRDefault="00C11E48">
      <w:r>
        <w:separator/>
      </w:r>
    </w:p>
  </w:footnote>
  <w:footnote w:type="continuationSeparator" w:id="0">
    <w:p w14:paraId="0A128B76" w14:textId="77777777" w:rsidR="00C11E48" w:rsidRDefault="00C11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B73C4"/>
    <w:multiLevelType w:val="hybridMultilevel"/>
    <w:tmpl w:val="CE260F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4A5D47"/>
    <w:multiLevelType w:val="hybridMultilevel"/>
    <w:tmpl w:val="CE260F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7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44375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B6963"/>
    <w:rsid w:val="000D2204"/>
    <w:rsid w:val="000D5D7F"/>
    <w:rsid w:val="000E365C"/>
    <w:rsid w:val="000F3663"/>
    <w:rsid w:val="000F3A10"/>
    <w:rsid w:val="0010677A"/>
    <w:rsid w:val="00112BB5"/>
    <w:rsid w:val="00113B15"/>
    <w:rsid w:val="00114204"/>
    <w:rsid w:val="00121FE8"/>
    <w:rsid w:val="00126B93"/>
    <w:rsid w:val="00126D92"/>
    <w:rsid w:val="001477C5"/>
    <w:rsid w:val="00157016"/>
    <w:rsid w:val="0016135A"/>
    <w:rsid w:val="00161417"/>
    <w:rsid w:val="00176C09"/>
    <w:rsid w:val="00182C94"/>
    <w:rsid w:val="00193412"/>
    <w:rsid w:val="00195696"/>
    <w:rsid w:val="00195F9F"/>
    <w:rsid w:val="001A10C4"/>
    <w:rsid w:val="001A43C0"/>
    <w:rsid w:val="001B6B2D"/>
    <w:rsid w:val="001D58E2"/>
    <w:rsid w:val="001E0D88"/>
    <w:rsid w:val="001E2E21"/>
    <w:rsid w:val="001F5E7A"/>
    <w:rsid w:val="0020197F"/>
    <w:rsid w:val="0020624E"/>
    <w:rsid w:val="0021066E"/>
    <w:rsid w:val="00216C3F"/>
    <w:rsid w:val="00221A54"/>
    <w:rsid w:val="0023230F"/>
    <w:rsid w:val="00235AD7"/>
    <w:rsid w:val="00236A6A"/>
    <w:rsid w:val="00237DB0"/>
    <w:rsid w:val="00247E22"/>
    <w:rsid w:val="00250319"/>
    <w:rsid w:val="00252DBF"/>
    <w:rsid w:val="00287EC8"/>
    <w:rsid w:val="00292BFC"/>
    <w:rsid w:val="002A358C"/>
    <w:rsid w:val="002B2B29"/>
    <w:rsid w:val="002B5912"/>
    <w:rsid w:val="002C09C4"/>
    <w:rsid w:val="002C13D6"/>
    <w:rsid w:val="002C4A38"/>
    <w:rsid w:val="002D7FF3"/>
    <w:rsid w:val="002E14C8"/>
    <w:rsid w:val="002E286E"/>
    <w:rsid w:val="002F46F4"/>
    <w:rsid w:val="002F6D51"/>
    <w:rsid w:val="00300F60"/>
    <w:rsid w:val="003013A2"/>
    <w:rsid w:val="00312640"/>
    <w:rsid w:val="00330D51"/>
    <w:rsid w:val="003325BF"/>
    <w:rsid w:val="0033626A"/>
    <w:rsid w:val="003440EB"/>
    <w:rsid w:val="003522F1"/>
    <w:rsid w:val="00361AB9"/>
    <w:rsid w:val="00366039"/>
    <w:rsid w:val="003810E9"/>
    <w:rsid w:val="00382827"/>
    <w:rsid w:val="00390B75"/>
    <w:rsid w:val="0039623C"/>
    <w:rsid w:val="003B0A30"/>
    <w:rsid w:val="003C37E7"/>
    <w:rsid w:val="003C5EFE"/>
    <w:rsid w:val="003C650C"/>
    <w:rsid w:val="003D176F"/>
    <w:rsid w:val="003E76CC"/>
    <w:rsid w:val="003F183E"/>
    <w:rsid w:val="003F5F77"/>
    <w:rsid w:val="00407B87"/>
    <w:rsid w:val="00434CBB"/>
    <w:rsid w:val="00434D81"/>
    <w:rsid w:val="00440CAF"/>
    <w:rsid w:val="00440E29"/>
    <w:rsid w:val="00441C59"/>
    <w:rsid w:val="00445A01"/>
    <w:rsid w:val="00474FDF"/>
    <w:rsid w:val="00476124"/>
    <w:rsid w:val="00477042"/>
    <w:rsid w:val="00480AC6"/>
    <w:rsid w:val="00487489"/>
    <w:rsid w:val="00495434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205DD"/>
    <w:rsid w:val="00521536"/>
    <w:rsid w:val="00543217"/>
    <w:rsid w:val="00544638"/>
    <w:rsid w:val="005454F1"/>
    <w:rsid w:val="005475EE"/>
    <w:rsid w:val="00553D9A"/>
    <w:rsid w:val="00556547"/>
    <w:rsid w:val="00562C35"/>
    <w:rsid w:val="00562E32"/>
    <w:rsid w:val="005732CA"/>
    <w:rsid w:val="005803E3"/>
    <w:rsid w:val="005813EF"/>
    <w:rsid w:val="005849D9"/>
    <w:rsid w:val="00585AF1"/>
    <w:rsid w:val="00590B78"/>
    <w:rsid w:val="00592BDA"/>
    <w:rsid w:val="005940CD"/>
    <w:rsid w:val="00594550"/>
    <w:rsid w:val="005A56E5"/>
    <w:rsid w:val="005B128C"/>
    <w:rsid w:val="005B4AB3"/>
    <w:rsid w:val="005C16CA"/>
    <w:rsid w:val="005C3C33"/>
    <w:rsid w:val="005C5D72"/>
    <w:rsid w:val="005C6F14"/>
    <w:rsid w:val="005D3B69"/>
    <w:rsid w:val="005E28DB"/>
    <w:rsid w:val="005F7E4B"/>
    <w:rsid w:val="006031AF"/>
    <w:rsid w:val="00603641"/>
    <w:rsid w:val="00603C29"/>
    <w:rsid w:val="006127CB"/>
    <w:rsid w:val="00621B56"/>
    <w:rsid w:val="00637C11"/>
    <w:rsid w:val="00642C1C"/>
    <w:rsid w:val="00663BA2"/>
    <w:rsid w:val="006858A7"/>
    <w:rsid w:val="006B0D90"/>
    <w:rsid w:val="006B2173"/>
    <w:rsid w:val="006B58C6"/>
    <w:rsid w:val="006C0EC9"/>
    <w:rsid w:val="006C64BB"/>
    <w:rsid w:val="006D0380"/>
    <w:rsid w:val="006D53FB"/>
    <w:rsid w:val="006D5EA5"/>
    <w:rsid w:val="006E7055"/>
    <w:rsid w:val="006F01A6"/>
    <w:rsid w:val="006F697D"/>
    <w:rsid w:val="0071360A"/>
    <w:rsid w:val="00713A17"/>
    <w:rsid w:val="0071557B"/>
    <w:rsid w:val="007206D5"/>
    <w:rsid w:val="00722987"/>
    <w:rsid w:val="007333C4"/>
    <w:rsid w:val="007358EE"/>
    <w:rsid w:val="007513C4"/>
    <w:rsid w:val="00761971"/>
    <w:rsid w:val="00765B5D"/>
    <w:rsid w:val="00781C93"/>
    <w:rsid w:val="00787759"/>
    <w:rsid w:val="00794A39"/>
    <w:rsid w:val="00794BA2"/>
    <w:rsid w:val="007A7276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159C3"/>
    <w:rsid w:val="00833B80"/>
    <w:rsid w:val="0085533D"/>
    <w:rsid w:val="00857E83"/>
    <w:rsid w:val="008730C1"/>
    <w:rsid w:val="00873550"/>
    <w:rsid w:val="00874AAA"/>
    <w:rsid w:val="00875BE6"/>
    <w:rsid w:val="008A0AE7"/>
    <w:rsid w:val="008B3399"/>
    <w:rsid w:val="008C3907"/>
    <w:rsid w:val="008C4D57"/>
    <w:rsid w:val="008F1AD2"/>
    <w:rsid w:val="008F5F86"/>
    <w:rsid w:val="009060EA"/>
    <w:rsid w:val="00915194"/>
    <w:rsid w:val="00937508"/>
    <w:rsid w:val="00956040"/>
    <w:rsid w:val="009562FD"/>
    <w:rsid w:val="009639EB"/>
    <w:rsid w:val="00965E7F"/>
    <w:rsid w:val="0096719C"/>
    <w:rsid w:val="00975468"/>
    <w:rsid w:val="00977663"/>
    <w:rsid w:val="00982048"/>
    <w:rsid w:val="00990D32"/>
    <w:rsid w:val="009A33BF"/>
    <w:rsid w:val="009A3831"/>
    <w:rsid w:val="009B74F0"/>
    <w:rsid w:val="009D49C5"/>
    <w:rsid w:val="009E23F5"/>
    <w:rsid w:val="009E431C"/>
    <w:rsid w:val="00A03B97"/>
    <w:rsid w:val="00A12397"/>
    <w:rsid w:val="00A12B4B"/>
    <w:rsid w:val="00A16A9A"/>
    <w:rsid w:val="00A21D01"/>
    <w:rsid w:val="00A244DD"/>
    <w:rsid w:val="00A309E9"/>
    <w:rsid w:val="00A405D5"/>
    <w:rsid w:val="00A45D47"/>
    <w:rsid w:val="00A677CF"/>
    <w:rsid w:val="00A73274"/>
    <w:rsid w:val="00A81CF4"/>
    <w:rsid w:val="00A83830"/>
    <w:rsid w:val="00A90A1E"/>
    <w:rsid w:val="00AA1C24"/>
    <w:rsid w:val="00AA4D2B"/>
    <w:rsid w:val="00AB33CE"/>
    <w:rsid w:val="00AB78D3"/>
    <w:rsid w:val="00AC0C11"/>
    <w:rsid w:val="00AC4224"/>
    <w:rsid w:val="00AD643A"/>
    <w:rsid w:val="00AE6852"/>
    <w:rsid w:val="00B03744"/>
    <w:rsid w:val="00B1282C"/>
    <w:rsid w:val="00B23341"/>
    <w:rsid w:val="00B3200B"/>
    <w:rsid w:val="00B3552F"/>
    <w:rsid w:val="00B43849"/>
    <w:rsid w:val="00B4771F"/>
    <w:rsid w:val="00B47D1F"/>
    <w:rsid w:val="00B53E01"/>
    <w:rsid w:val="00B65C89"/>
    <w:rsid w:val="00B67DBD"/>
    <w:rsid w:val="00B721DE"/>
    <w:rsid w:val="00B737F4"/>
    <w:rsid w:val="00B877B2"/>
    <w:rsid w:val="00B972A9"/>
    <w:rsid w:val="00B975A9"/>
    <w:rsid w:val="00BA26EE"/>
    <w:rsid w:val="00BA6E56"/>
    <w:rsid w:val="00BE27A3"/>
    <w:rsid w:val="00BF38AF"/>
    <w:rsid w:val="00BF3921"/>
    <w:rsid w:val="00C11E48"/>
    <w:rsid w:val="00C1459D"/>
    <w:rsid w:val="00C147D1"/>
    <w:rsid w:val="00C16DC6"/>
    <w:rsid w:val="00C24AE7"/>
    <w:rsid w:val="00C35AC8"/>
    <w:rsid w:val="00C40469"/>
    <w:rsid w:val="00C44F4D"/>
    <w:rsid w:val="00C45CB2"/>
    <w:rsid w:val="00C47CC0"/>
    <w:rsid w:val="00C54939"/>
    <w:rsid w:val="00C54D96"/>
    <w:rsid w:val="00C61471"/>
    <w:rsid w:val="00C84573"/>
    <w:rsid w:val="00C87AD1"/>
    <w:rsid w:val="00CA5C4D"/>
    <w:rsid w:val="00CB32B2"/>
    <w:rsid w:val="00CB759A"/>
    <w:rsid w:val="00CC024D"/>
    <w:rsid w:val="00CC204D"/>
    <w:rsid w:val="00CD22FB"/>
    <w:rsid w:val="00CE0349"/>
    <w:rsid w:val="00CE47D2"/>
    <w:rsid w:val="00D03241"/>
    <w:rsid w:val="00D10320"/>
    <w:rsid w:val="00D20755"/>
    <w:rsid w:val="00D332B9"/>
    <w:rsid w:val="00D376AB"/>
    <w:rsid w:val="00D501D1"/>
    <w:rsid w:val="00D552A5"/>
    <w:rsid w:val="00D653B3"/>
    <w:rsid w:val="00D676EE"/>
    <w:rsid w:val="00D76C38"/>
    <w:rsid w:val="00D802C0"/>
    <w:rsid w:val="00D81453"/>
    <w:rsid w:val="00DA2E73"/>
    <w:rsid w:val="00DA525E"/>
    <w:rsid w:val="00DB58D8"/>
    <w:rsid w:val="00DB7C62"/>
    <w:rsid w:val="00DC16A5"/>
    <w:rsid w:val="00DC5082"/>
    <w:rsid w:val="00DF71FE"/>
    <w:rsid w:val="00E022A7"/>
    <w:rsid w:val="00E051BD"/>
    <w:rsid w:val="00E40C64"/>
    <w:rsid w:val="00E4235B"/>
    <w:rsid w:val="00E52DD3"/>
    <w:rsid w:val="00E5380C"/>
    <w:rsid w:val="00E53CC2"/>
    <w:rsid w:val="00E546AF"/>
    <w:rsid w:val="00E646A1"/>
    <w:rsid w:val="00E66671"/>
    <w:rsid w:val="00E76872"/>
    <w:rsid w:val="00EA5C70"/>
    <w:rsid w:val="00EB330B"/>
    <w:rsid w:val="00EB41AE"/>
    <w:rsid w:val="00EC279C"/>
    <w:rsid w:val="00ED0D2C"/>
    <w:rsid w:val="00ED7792"/>
    <w:rsid w:val="00ED7A4C"/>
    <w:rsid w:val="00EE180C"/>
    <w:rsid w:val="00EE3698"/>
    <w:rsid w:val="00EF2200"/>
    <w:rsid w:val="00EF221E"/>
    <w:rsid w:val="00EF2E0E"/>
    <w:rsid w:val="00F06760"/>
    <w:rsid w:val="00F138A7"/>
    <w:rsid w:val="00F23EB3"/>
    <w:rsid w:val="00F33A26"/>
    <w:rsid w:val="00F3755D"/>
    <w:rsid w:val="00F4058A"/>
    <w:rsid w:val="00F513AB"/>
    <w:rsid w:val="00F516A0"/>
    <w:rsid w:val="00F56973"/>
    <w:rsid w:val="00F60A81"/>
    <w:rsid w:val="00F62928"/>
    <w:rsid w:val="00F64B62"/>
    <w:rsid w:val="00F721EF"/>
    <w:rsid w:val="00F82FF6"/>
    <w:rsid w:val="00F84BEE"/>
    <w:rsid w:val="00FB2632"/>
    <w:rsid w:val="00FB4199"/>
    <w:rsid w:val="00FC3901"/>
    <w:rsid w:val="00FE60DD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24E0966"/>
  <w15:docId w15:val="{AA71AF5F-2A39-4830-B329-96F0AF456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07CAD72-8D41-4348-A5E6-A66439492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937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Alicja Książek-Wiatrowska</cp:lastModifiedBy>
  <cp:revision>15</cp:revision>
  <cp:lastPrinted>2019-01-14T10:42:00Z</cp:lastPrinted>
  <dcterms:created xsi:type="dcterms:W3CDTF">2022-01-13T21:09:00Z</dcterms:created>
  <dcterms:modified xsi:type="dcterms:W3CDTF">2023-03-03T12:09:00Z</dcterms:modified>
</cp:coreProperties>
</file>